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230"/>
      </w:tblGrid>
      <w:tr w:rsidR="00FC3315" w:rsidRPr="00907F9D" w14:paraId="40C07018" w14:textId="77777777" w:rsidTr="00907F9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0E12FC" w14:textId="77777777" w:rsidR="00FC3315" w:rsidRPr="00907F9D" w:rsidRDefault="00FC3315" w:rsidP="00FC3315">
            <w:r w:rsidRPr="00907F9D">
              <w:t>Wypełnia Zespół Kierunku</w:t>
            </w:r>
          </w:p>
        </w:tc>
        <w:tc>
          <w:tcPr>
            <w:tcW w:w="6699" w:type="dxa"/>
            <w:gridSpan w:val="6"/>
          </w:tcPr>
          <w:p w14:paraId="3FFB11CF" w14:textId="5C579A53" w:rsidR="00FC3315" w:rsidRPr="00907F9D" w:rsidRDefault="00FC3315" w:rsidP="00AA55EB">
            <w:r w:rsidRPr="00907F9D">
              <w:t xml:space="preserve">Nazwa modułu (bloku przedmiotów): </w:t>
            </w:r>
            <w:r w:rsidR="00F3385F" w:rsidRPr="00907F9D">
              <w:rPr>
                <w:b/>
              </w:rPr>
              <w:t xml:space="preserve">Moduł wybieralny: </w:t>
            </w:r>
            <w:r w:rsidR="00784356" w:rsidRPr="00784356">
              <w:rPr>
                <w:b/>
              </w:rPr>
              <w:t>ADMINISTRACJA SPRAW WEWNĘTRZNYCH I KRYMINOLOGIA</w:t>
            </w:r>
          </w:p>
        </w:tc>
        <w:tc>
          <w:tcPr>
            <w:tcW w:w="3685" w:type="dxa"/>
            <w:gridSpan w:val="2"/>
            <w:shd w:val="clear" w:color="auto" w:fill="C0C0C0"/>
          </w:tcPr>
          <w:p w14:paraId="1DE6F7E3" w14:textId="77777777" w:rsidR="00FC3315" w:rsidRPr="00907F9D" w:rsidRDefault="00FC3315" w:rsidP="00C27E96">
            <w:r w:rsidRPr="00907F9D">
              <w:t xml:space="preserve">Kod modułu: </w:t>
            </w:r>
            <w:r w:rsidR="00C27E96" w:rsidRPr="00907F9D">
              <w:rPr>
                <w:b/>
              </w:rPr>
              <w:t>D</w:t>
            </w:r>
          </w:p>
        </w:tc>
      </w:tr>
      <w:tr w:rsidR="00FC3315" w:rsidRPr="00907F9D" w14:paraId="5E71246E" w14:textId="77777777" w:rsidTr="00907F9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1991E23" w14:textId="77777777" w:rsidR="00FC3315" w:rsidRPr="00907F9D" w:rsidRDefault="00FC3315" w:rsidP="00FC3315"/>
        </w:tc>
        <w:tc>
          <w:tcPr>
            <w:tcW w:w="6699" w:type="dxa"/>
            <w:gridSpan w:val="6"/>
          </w:tcPr>
          <w:p w14:paraId="5A260140" w14:textId="77777777" w:rsidR="00FC3315" w:rsidRPr="00907F9D" w:rsidRDefault="00FC3315" w:rsidP="00CF24C5">
            <w:r w:rsidRPr="00907F9D">
              <w:t xml:space="preserve">Nazwa przedmiotu: </w:t>
            </w:r>
            <w:r w:rsidR="0024572B" w:rsidRPr="00907F9D">
              <w:rPr>
                <w:b/>
              </w:rPr>
              <w:t>Prewencja kryminalna</w:t>
            </w:r>
          </w:p>
        </w:tc>
        <w:tc>
          <w:tcPr>
            <w:tcW w:w="3685" w:type="dxa"/>
            <w:gridSpan w:val="2"/>
            <w:shd w:val="clear" w:color="auto" w:fill="C0C0C0"/>
          </w:tcPr>
          <w:p w14:paraId="7F0ADA99" w14:textId="0679AC0C" w:rsidR="00FC3315" w:rsidRPr="00907F9D" w:rsidRDefault="00FC3315" w:rsidP="0024572B">
            <w:r w:rsidRPr="00907F9D">
              <w:t>Kod przedmiotu:</w:t>
            </w:r>
            <w:r w:rsidRPr="00907F9D">
              <w:rPr>
                <w:b/>
              </w:rPr>
              <w:t xml:space="preserve"> </w:t>
            </w:r>
            <w:r w:rsidR="006E4BF0">
              <w:rPr>
                <w:b/>
              </w:rPr>
              <w:t>34</w:t>
            </w:r>
          </w:p>
        </w:tc>
      </w:tr>
      <w:tr w:rsidR="00FC3315" w:rsidRPr="00907F9D" w14:paraId="68A4B8FC" w14:textId="77777777" w:rsidTr="00907F9D">
        <w:trPr>
          <w:cantSplit/>
        </w:trPr>
        <w:tc>
          <w:tcPr>
            <w:tcW w:w="497" w:type="dxa"/>
            <w:vMerge/>
          </w:tcPr>
          <w:p w14:paraId="358F6BC0" w14:textId="77777777" w:rsidR="00FC3315" w:rsidRPr="00907F9D" w:rsidRDefault="00FC3315" w:rsidP="00FC3315"/>
        </w:tc>
        <w:tc>
          <w:tcPr>
            <w:tcW w:w="10384" w:type="dxa"/>
            <w:gridSpan w:val="8"/>
          </w:tcPr>
          <w:p w14:paraId="5A256BC8" w14:textId="77777777" w:rsidR="00FC3315" w:rsidRPr="00907F9D" w:rsidRDefault="00FC3315" w:rsidP="00FC3315">
            <w:r w:rsidRPr="00907F9D">
              <w:t xml:space="preserve">Nazwa jednostki organizacyjnej prowadzącej przedmiot / moduł: </w:t>
            </w:r>
            <w:r w:rsidRPr="00907F9D">
              <w:rPr>
                <w:b/>
              </w:rPr>
              <w:t>INSTYTUT EKONOMICZNY</w:t>
            </w:r>
          </w:p>
        </w:tc>
      </w:tr>
      <w:tr w:rsidR="00FC3315" w:rsidRPr="00907F9D" w14:paraId="158C3F5C" w14:textId="77777777" w:rsidTr="00907F9D">
        <w:trPr>
          <w:cantSplit/>
        </w:trPr>
        <w:tc>
          <w:tcPr>
            <w:tcW w:w="497" w:type="dxa"/>
            <w:vMerge/>
          </w:tcPr>
          <w:p w14:paraId="125999E1" w14:textId="77777777" w:rsidR="00FC3315" w:rsidRPr="00907F9D" w:rsidRDefault="00FC3315" w:rsidP="00FC3315"/>
        </w:tc>
        <w:tc>
          <w:tcPr>
            <w:tcW w:w="10384" w:type="dxa"/>
            <w:gridSpan w:val="8"/>
          </w:tcPr>
          <w:p w14:paraId="127109A8" w14:textId="77777777" w:rsidR="00FC3315" w:rsidRPr="00907F9D" w:rsidRDefault="00FC3315" w:rsidP="00C27E96">
            <w:pPr>
              <w:rPr>
                <w:b/>
              </w:rPr>
            </w:pPr>
            <w:r w:rsidRPr="00907F9D">
              <w:t xml:space="preserve">Nazwa kierunku: </w:t>
            </w:r>
            <w:r w:rsidR="00C27E96" w:rsidRPr="00907F9D">
              <w:rPr>
                <w:b/>
              </w:rPr>
              <w:t>Administracja</w:t>
            </w:r>
          </w:p>
        </w:tc>
      </w:tr>
      <w:tr w:rsidR="00FC3315" w:rsidRPr="00907F9D" w14:paraId="4DD25114" w14:textId="77777777" w:rsidTr="00CE6F72">
        <w:trPr>
          <w:cantSplit/>
        </w:trPr>
        <w:tc>
          <w:tcPr>
            <w:tcW w:w="497" w:type="dxa"/>
            <w:vMerge/>
          </w:tcPr>
          <w:p w14:paraId="40677148" w14:textId="77777777" w:rsidR="00FC3315" w:rsidRPr="00907F9D" w:rsidRDefault="00FC3315" w:rsidP="00FC3315"/>
        </w:tc>
        <w:tc>
          <w:tcPr>
            <w:tcW w:w="2730" w:type="dxa"/>
            <w:gridSpan w:val="3"/>
          </w:tcPr>
          <w:p w14:paraId="5B71AE39" w14:textId="77777777" w:rsidR="00FC3315" w:rsidRPr="00907F9D" w:rsidRDefault="00FC3315" w:rsidP="004812C4">
            <w:r w:rsidRPr="00907F9D">
              <w:t xml:space="preserve">Forma studiów: </w:t>
            </w:r>
            <w:r w:rsidRPr="00907F9D">
              <w:rPr>
                <w:b/>
              </w:rPr>
              <w:t>S</w:t>
            </w:r>
            <w:r w:rsidR="004812C4" w:rsidRPr="00907F9D">
              <w:rPr>
                <w:b/>
              </w:rPr>
              <w:t>S</w:t>
            </w:r>
          </w:p>
        </w:tc>
        <w:tc>
          <w:tcPr>
            <w:tcW w:w="3969" w:type="dxa"/>
            <w:gridSpan w:val="3"/>
          </w:tcPr>
          <w:p w14:paraId="33359D18" w14:textId="77777777" w:rsidR="00FC3315" w:rsidRPr="00907F9D" w:rsidRDefault="00FC3315" w:rsidP="00FC3315">
            <w:pPr>
              <w:rPr>
                <w:b/>
              </w:rPr>
            </w:pPr>
            <w:r w:rsidRPr="00907F9D">
              <w:t xml:space="preserve">Profil kształcenia: </w:t>
            </w:r>
            <w:r w:rsidRPr="00907F9D">
              <w:rPr>
                <w:b/>
              </w:rPr>
              <w:t>praktyczny</w:t>
            </w:r>
          </w:p>
        </w:tc>
        <w:tc>
          <w:tcPr>
            <w:tcW w:w="3685" w:type="dxa"/>
            <w:gridSpan w:val="2"/>
          </w:tcPr>
          <w:p w14:paraId="2AD87A23" w14:textId="750D18B1" w:rsidR="00FC3315" w:rsidRPr="00907F9D" w:rsidRDefault="00C27E96" w:rsidP="00F3385F">
            <w:pPr>
              <w:rPr>
                <w:b/>
              </w:rPr>
            </w:pPr>
            <w:r w:rsidRPr="00907F9D">
              <w:t xml:space="preserve">Specjalność: </w:t>
            </w:r>
            <w:r w:rsidR="00F3385F" w:rsidRPr="00907F9D">
              <w:rPr>
                <w:b/>
              </w:rPr>
              <w:t>A</w:t>
            </w:r>
            <w:r w:rsidR="00784356">
              <w:rPr>
                <w:b/>
              </w:rPr>
              <w:t>SWiK</w:t>
            </w:r>
          </w:p>
        </w:tc>
      </w:tr>
      <w:tr w:rsidR="00FC3315" w:rsidRPr="00907F9D" w14:paraId="421C0647" w14:textId="77777777" w:rsidTr="00CE6F72">
        <w:trPr>
          <w:cantSplit/>
        </w:trPr>
        <w:tc>
          <w:tcPr>
            <w:tcW w:w="497" w:type="dxa"/>
            <w:vMerge/>
          </w:tcPr>
          <w:p w14:paraId="187D473B" w14:textId="77777777" w:rsidR="00FC3315" w:rsidRPr="00907F9D" w:rsidRDefault="00FC3315" w:rsidP="00FC3315"/>
        </w:tc>
        <w:tc>
          <w:tcPr>
            <w:tcW w:w="2730" w:type="dxa"/>
            <w:gridSpan w:val="3"/>
          </w:tcPr>
          <w:p w14:paraId="1922698B" w14:textId="5F289DCE" w:rsidR="00FC3315" w:rsidRPr="00907F9D" w:rsidRDefault="00FC3315" w:rsidP="00545876">
            <w:r w:rsidRPr="00907F9D">
              <w:t xml:space="preserve">Rok / semestr:  </w:t>
            </w:r>
            <w:r w:rsidR="006E4BF0">
              <w:rPr>
                <w:b/>
              </w:rPr>
              <w:t>II/III</w:t>
            </w:r>
          </w:p>
        </w:tc>
        <w:tc>
          <w:tcPr>
            <w:tcW w:w="3969" w:type="dxa"/>
            <w:gridSpan w:val="3"/>
          </w:tcPr>
          <w:p w14:paraId="5837BB6F" w14:textId="77777777" w:rsidR="00FC3315" w:rsidRPr="00CE6F72" w:rsidRDefault="00FC3315" w:rsidP="00FC3315">
            <w:r w:rsidRPr="00907F9D">
              <w:t>Status przedmiotu /modułu:</w:t>
            </w:r>
            <w:r w:rsidR="00CE6F72">
              <w:t xml:space="preserve"> </w:t>
            </w:r>
            <w:r w:rsidRPr="00907F9D">
              <w:rPr>
                <w:b/>
              </w:rPr>
              <w:t>obowiązkowy</w:t>
            </w:r>
          </w:p>
        </w:tc>
        <w:tc>
          <w:tcPr>
            <w:tcW w:w="3685" w:type="dxa"/>
            <w:gridSpan w:val="2"/>
          </w:tcPr>
          <w:p w14:paraId="6D1E652B" w14:textId="77777777" w:rsidR="00FC3315" w:rsidRPr="00CE6F72" w:rsidRDefault="00FC3315" w:rsidP="00FC3315">
            <w:r w:rsidRPr="00907F9D">
              <w:t>Język przedmiotu / modułu:</w:t>
            </w:r>
            <w:r w:rsidR="00CE6F72">
              <w:t xml:space="preserve"> </w:t>
            </w:r>
            <w:r w:rsidRPr="00907F9D">
              <w:rPr>
                <w:b/>
              </w:rPr>
              <w:t>polski</w:t>
            </w:r>
          </w:p>
        </w:tc>
      </w:tr>
      <w:tr w:rsidR="00FC3315" w:rsidRPr="00907F9D" w14:paraId="5DDA5B26" w14:textId="77777777" w:rsidTr="00907F9D">
        <w:trPr>
          <w:cantSplit/>
        </w:trPr>
        <w:tc>
          <w:tcPr>
            <w:tcW w:w="497" w:type="dxa"/>
            <w:vMerge/>
          </w:tcPr>
          <w:p w14:paraId="48299BBF" w14:textId="77777777" w:rsidR="00FC3315" w:rsidRPr="00907F9D" w:rsidRDefault="00FC3315" w:rsidP="00FC3315"/>
        </w:tc>
        <w:tc>
          <w:tcPr>
            <w:tcW w:w="1357" w:type="dxa"/>
            <w:vAlign w:val="center"/>
          </w:tcPr>
          <w:p w14:paraId="7F48D2F0" w14:textId="77777777" w:rsidR="00FC3315" w:rsidRPr="00907F9D" w:rsidRDefault="00FC3315" w:rsidP="009E7B8A">
            <w:r w:rsidRPr="00907F9D">
              <w:t>Forma zajęć</w:t>
            </w:r>
          </w:p>
        </w:tc>
        <w:tc>
          <w:tcPr>
            <w:tcW w:w="1357" w:type="dxa"/>
            <w:vAlign w:val="center"/>
          </w:tcPr>
          <w:p w14:paraId="27D13840" w14:textId="77777777" w:rsidR="00FC3315" w:rsidRPr="00907F9D" w:rsidRDefault="00FC3315" w:rsidP="009E7B8A">
            <w:pPr>
              <w:jc w:val="center"/>
            </w:pPr>
            <w:r w:rsidRPr="00907F9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067BADB" w14:textId="77777777" w:rsidR="00FC3315" w:rsidRPr="00907F9D" w:rsidRDefault="00FC3315" w:rsidP="009E7B8A">
            <w:pPr>
              <w:jc w:val="center"/>
            </w:pPr>
            <w:r w:rsidRPr="00907F9D">
              <w:t>ćwiczenia</w:t>
            </w:r>
          </w:p>
        </w:tc>
        <w:tc>
          <w:tcPr>
            <w:tcW w:w="1493" w:type="dxa"/>
            <w:vAlign w:val="center"/>
          </w:tcPr>
          <w:p w14:paraId="46782199" w14:textId="77777777" w:rsidR="00FC3315" w:rsidRPr="00907F9D" w:rsidRDefault="00FC3315" w:rsidP="009E7B8A">
            <w:pPr>
              <w:jc w:val="center"/>
            </w:pPr>
            <w:r w:rsidRPr="00907F9D">
              <w:t>laboratorium</w:t>
            </w:r>
          </w:p>
        </w:tc>
        <w:tc>
          <w:tcPr>
            <w:tcW w:w="1134" w:type="dxa"/>
            <w:vAlign w:val="center"/>
          </w:tcPr>
          <w:p w14:paraId="09ADD3B6" w14:textId="77777777" w:rsidR="00FC3315" w:rsidRPr="00907F9D" w:rsidRDefault="00FC3315" w:rsidP="009E7B8A">
            <w:pPr>
              <w:jc w:val="center"/>
            </w:pPr>
            <w:r w:rsidRPr="00907F9D">
              <w:t>projekt</w:t>
            </w:r>
          </w:p>
        </w:tc>
        <w:tc>
          <w:tcPr>
            <w:tcW w:w="1455" w:type="dxa"/>
            <w:vAlign w:val="center"/>
          </w:tcPr>
          <w:p w14:paraId="6C9F9A85" w14:textId="77777777" w:rsidR="00FC3315" w:rsidRPr="00907F9D" w:rsidRDefault="00FC3315" w:rsidP="009E7B8A">
            <w:pPr>
              <w:jc w:val="center"/>
            </w:pPr>
            <w:r w:rsidRPr="00907F9D">
              <w:t>seminarium</w:t>
            </w:r>
          </w:p>
        </w:tc>
        <w:tc>
          <w:tcPr>
            <w:tcW w:w="2230" w:type="dxa"/>
            <w:vAlign w:val="center"/>
          </w:tcPr>
          <w:p w14:paraId="41F7E35E" w14:textId="77777777" w:rsidR="00FC3315" w:rsidRPr="00907F9D" w:rsidRDefault="00FC3315" w:rsidP="009E7B8A">
            <w:pPr>
              <w:jc w:val="center"/>
            </w:pPr>
            <w:r w:rsidRPr="00907F9D">
              <w:t xml:space="preserve">inne </w:t>
            </w:r>
            <w:r w:rsidRPr="00907F9D">
              <w:br/>
              <w:t>(wpisać jakie)</w:t>
            </w:r>
          </w:p>
        </w:tc>
      </w:tr>
      <w:tr w:rsidR="00FC3315" w:rsidRPr="00907F9D" w14:paraId="57ECD019" w14:textId="77777777" w:rsidTr="00907F9D">
        <w:trPr>
          <w:cantSplit/>
        </w:trPr>
        <w:tc>
          <w:tcPr>
            <w:tcW w:w="497" w:type="dxa"/>
            <w:vMerge/>
          </w:tcPr>
          <w:p w14:paraId="1CE79E05" w14:textId="77777777" w:rsidR="00FC3315" w:rsidRPr="00907F9D" w:rsidRDefault="00FC3315" w:rsidP="00FC3315"/>
        </w:tc>
        <w:tc>
          <w:tcPr>
            <w:tcW w:w="1357" w:type="dxa"/>
          </w:tcPr>
          <w:p w14:paraId="7CA5D7CA" w14:textId="77777777" w:rsidR="00FC3315" w:rsidRPr="00907F9D" w:rsidRDefault="00FC3315" w:rsidP="00FC3315">
            <w:r w:rsidRPr="00907F9D">
              <w:t>Wymiar zajęć (godz.)</w:t>
            </w:r>
          </w:p>
        </w:tc>
        <w:tc>
          <w:tcPr>
            <w:tcW w:w="1357" w:type="dxa"/>
            <w:vAlign w:val="center"/>
          </w:tcPr>
          <w:p w14:paraId="01546682" w14:textId="77777777" w:rsidR="00FC3315" w:rsidRPr="00907F9D" w:rsidRDefault="00FC3315" w:rsidP="00545876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1DED4219" w14:textId="77777777" w:rsidR="00FC3315" w:rsidRPr="005E6C56" w:rsidRDefault="0024572B" w:rsidP="00545876">
            <w:pPr>
              <w:jc w:val="center"/>
              <w:rPr>
                <w:b/>
              </w:rPr>
            </w:pPr>
            <w:r w:rsidRPr="005E6C56">
              <w:rPr>
                <w:b/>
              </w:rPr>
              <w:t>1</w:t>
            </w:r>
            <w:r w:rsidR="00545876" w:rsidRPr="005E6C56">
              <w:rPr>
                <w:b/>
              </w:rPr>
              <w:t>5</w:t>
            </w:r>
          </w:p>
        </w:tc>
        <w:tc>
          <w:tcPr>
            <w:tcW w:w="1493" w:type="dxa"/>
            <w:vAlign w:val="center"/>
          </w:tcPr>
          <w:p w14:paraId="320D8DC1" w14:textId="77777777" w:rsidR="00FC3315" w:rsidRPr="005E6C56" w:rsidRDefault="00FC3315" w:rsidP="009E7B8A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D03EDD5" w14:textId="77777777" w:rsidR="00FC3315" w:rsidRPr="005E6C56" w:rsidRDefault="00C27E96" w:rsidP="003E4A84">
            <w:pPr>
              <w:jc w:val="center"/>
              <w:rPr>
                <w:b/>
              </w:rPr>
            </w:pPr>
            <w:r w:rsidRPr="005E6C56">
              <w:rPr>
                <w:b/>
              </w:rPr>
              <w:t>15</w:t>
            </w:r>
          </w:p>
        </w:tc>
        <w:tc>
          <w:tcPr>
            <w:tcW w:w="1455" w:type="dxa"/>
            <w:vAlign w:val="center"/>
          </w:tcPr>
          <w:p w14:paraId="2AC7D5DD" w14:textId="77777777" w:rsidR="00FC3315" w:rsidRPr="00907F9D" w:rsidRDefault="00FC3315" w:rsidP="009E7B8A">
            <w:pPr>
              <w:jc w:val="center"/>
            </w:pPr>
          </w:p>
        </w:tc>
        <w:tc>
          <w:tcPr>
            <w:tcW w:w="2230" w:type="dxa"/>
            <w:vAlign w:val="center"/>
          </w:tcPr>
          <w:p w14:paraId="4F645A66" w14:textId="77777777" w:rsidR="00FC3315" w:rsidRPr="00907F9D" w:rsidRDefault="00FC3315" w:rsidP="009E7B8A">
            <w:pPr>
              <w:jc w:val="center"/>
            </w:pPr>
          </w:p>
        </w:tc>
      </w:tr>
    </w:tbl>
    <w:p w14:paraId="32F82F24" w14:textId="77777777"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07F9D" w14:paraId="1140690B" w14:textId="77777777" w:rsidTr="00907F9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354CAB" w14:textId="77777777" w:rsidR="00FC3315" w:rsidRPr="00907F9D" w:rsidRDefault="00FC3315" w:rsidP="009E7B8A">
            <w:r w:rsidRPr="00907F9D"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75CB3F18" w14:textId="77777777" w:rsidR="00FC3315" w:rsidRPr="00907F9D" w:rsidRDefault="00AF4A8A" w:rsidP="00FC3315">
            <w:r w:rsidRPr="00907F9D">
              <w:t>dr inż. Hanna Mierzejewska</w:t>
            </w:r>
          </w:p>
        </w:tc>
      </w:tr>
      <w:tr w:rsidR="00FC3315" w:rsidRPr="00907F9D" w14:paraId="6FEB7E26" w14:textId="77777777" w:rsidTr="00907F9D">
        <w:tc>
          <w:tcPr>
            <w:tcW w:w="2988" w:type="dxa"/>
            <w:vAlign w:val="center"/>
          </w:tcPr>
          <w:p w14:paraId="6F0A7F12" w14:textId="77777777" w:rsidR="00FC3315" w:rsidRPr="00907F9D" w:rsidRDefault="00FC3315" w:rsidP="009E7B8A">
            <w:r w:rsidRPr="00907F9D">
              <w:t>Prowadzący zajęcia</w:t>
            </w:r>
          </w:p>
        </w:tc>
        <w:tc>
          <w:tcPr>
            <w:tcW w:w="7893" w:type="dxa"/>
            <w:vAlign w:val="center"/>
          </w:tcPr>
          <w:p w14:paraId="00B9B899" w14:textId="7E38723F" w:rsidR="00FC3315" w:rsidRPr="00907F9D" w:rsidRDefault="007A039F" w:rsidP="00FC3315">
            <w:r w:rsidRPr="00907F9D">
              <w:t xml:space="preserve">dr </w:t>
            </w:r>
            <w:r w:rsidR="009F5018" w:rsidRPr="00907F9D">
              <w:t xml:space="preserve">inż. </w:t>
            </w:r>
            <w:r w:rsidR="00CD1E3A">
              <w:t>Hanna Mierzejewska</w:t>
            </w:r>
            <w:r w:rsidR="00940EA3">
              <w:t xml:space="preserve"> dr Mariusz </w:t>
            </w:r>
            <w:r w:rsidR="00052223">
              <w:t>D</w:t>
            </w:r>
            <w:r w:rsidR="00940EA3">
              <w:t>arabasz</w:t>
            </w:r>
          </w:p>
        </w:tc>
      </w:tr>
      <w:tr w:rsidR="00FC3315" w:rsidRPr="00907F9D" w14:paraId="59B74AC4" w14:textId="77777777" w:rsidTr="00907F9D">
        <w:tc>
          <w:tcPr>
            <w:tcW w:w="2988" w:type="dxa"/>
            <w:vAlign w:val="center"/>
          </w:tcPr>
          <w:p w14:paraId="38537D54" w14:textId="77777777" w:rsidR="00FC3315" w:rsidRPr="00907F9D" w:rsidRDefault="00FC3315" w:rsidP="009E7B8A">
            <w:r w:rsidRPr="00907F9D"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75FBD8C1" w14:textId="2F1C8B13" w:rsidR="00FC3315" w:rsidRPr="00940EA3" w:rsidRDefault="0024572B" w:rsidP="004A07F0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Zapoznanie studentów z teoretycznymi i praktycznymi aspektami </w:t>
            </w:r>
            <w:r w:rsidRPr="00940EA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pl-PL"/>
              </w:rPr>
              <w:t xml:space="preserve">wybranych zagadnień z zakresu zapobiegania zagrożeniom bezpieczeństwa publicznego i powszechnego  na szczeblu lokalnym w celu  rozpoznawania </w:t>
            </w:r>
            <w:r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>kompetencji wład</w:t>
            </w:r>
            <w:r w:rsidR="00CD1E3A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>z i instytucji lokalnych</w:t>
            </w:r>
            <w:r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zakresie</w:t>
            </w:r>
            <w:r w:rsidR="00CD1E3A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zapewniania bezpieczeństwa, </w:t>
            </w:r>
            <w:r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poznawania metod i narzędzi </w:t>
            </w:r>
            <w:r w:rsidR="00CD1E3A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stosowanych w zakresie przeciwdziałania </w:t>
            </w:r>
            <w:r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</w:t>
            </w:r>
            <w:r w:rsidR="00CD1E3A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>zagrożeniom  oraz  kształtowanie</w:t>
            </w:r>
            <w:r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właściwych postaw obywatelskich. Zapoznanie z zasadami i metodyką projektowania działań profilaktycznych</w:t>
            </w:r>
            <w:r w:rsidR="00CD1E3A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ukierunkowanych na podnoszenie</w:t>
            </w:r>
            <w:r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 poziomu bezpieczeństwa społeczności lokalnych.</w:t>
            </w:r>
          </w:p>
        </w:tc>
      </w:tr>
      <w:tr w:rsidR="00FC3315" w:rsidRPr="00907F9D" w14:paraId="4FCA77D2" w14:textId="77777777" w:rsidTr="00907F9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7BC1558" w14:textId="77777777" w:rsidR="00FC3315" w:rsidRPr="00907F9D" w:rsidRDefault="00FC3315" w:rsidP="009E7B8A">
            <w:r w:rsidRPr="00907F9D"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358BD07F" w14:textId="129823C8" w:rsidR="00FC3315" w:rsidRPr="00907F9D" w:rsidRDefault="00FC3315" w:rsidP="00FC3315"/>
        </w:tc>
      </w:tr>
    </w:tbl>
    <w:p w14:paraId="25638B68" w14:textId="77777777"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907F9D" w14:paraId="387B354D" w14:textId="77777777" w:rsidTr="00907F9D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E7DFA2" w14:textId="77777777" w:rsidR="00FC3315" w:rsidRPr="00907F9D" w:rsidRDefault="00FC3315" w:rsidP="009E7B8A">
            <w:pPr>
              <w:jc w:val="center"/>
              <w:rPr>
                <w:b/>
              </w:rPr>
            </w:pPr>
            <w:r w:rsidRPr="00907F9D">
              <w:rPr>
                <w:b/>
              </w:rPr>
              <w:t>EFEKTY UCZENIA SIĘ</w:t>
            </w:r>
          </w:p>
        </w:tc>
      </w:tr>
      <w:tr w:rsidR="00FC3315" w:rsidRPr="00907F9D" w14:paraId="4C01159E" w14:textId="77777777" w:rsidTr="00907F9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9B890BB" w14:textId="77777777" w:rsidR="00FC3315" w:rsidRPr="00907F9D" w:rsidRDefault="00FC3315" w:rsidP="009E7B8A">
            <w:pPr>
              <w:jc w:val="center"/>
            </w:pPr>
            <w:r w:rsidRPr="00907F9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89533E4" w14:textId="77777777" w:rsidR="00FC3315" w:rsidRPr="00907F9D" w:rsidRDefault="00FC3315" w:rsidP="004A07F0">
            <w:pPr>
              <w:jc w:val="center"/>
            </w:pPr>
            <w:r w:rsidRPr="00907F9D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4A97D" w14:textId="77777777" w:rsidR="00FC3315" w:rsidRPr="00907F9D" w:rsidRDefault="00FC3315" w:rsidP="009E7B8A">
            <w:pPr>
              <w:jc w:val="center"/>
            </w:pPr>
            <w:r w:rsidRPr="00907F9D">
              <w:t>Kod kierunkowego efektu</w:t>
            </w:r>
          </w:p>
          <w:p w14:paraId="4B16FD52" w14:textId="77777777" w:rsidR="00FC3315" w:rsidRPr="00907F9D" w:rsidRDefault="00FC3315" w:rsidP="009E7B8A">
            <w:pPr>
              <w:jc w:val="center"/>
            </w:pPr>
            <w:r w:rsidRPr="00907F9D">
              <w:t>uczenia się</w:t>
            </w:r>
          </w:p>
        </w:tc>
      </w:tr>
      <w:tr w:rsidR="0011019E" w:rsidRPr="00907F9D" w14:paraId="3149596C" w14:textId="77777777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A73EA4" w14:textId="77777777" w:rsidR="0011019E" w:rsidRPr="00907F9D" w:rsidRDefault="0011019E" w:rsidP="009F5018">
            <w:pPr>
              <w:jc w:val="center"/>
            </w:pPr>
            <w:r w:rsidRPr="00907F9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1AF72B" w14:textId="3D717689" w:rsidR="0011019E" w:rsidRPr="00907F9D" w:rsidRDefault="00713DFF" w:rsidP="008817C9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 posiada</w:t>
            </w:r>
            <w:r w:rsidR="00F3385F" w:rsidRPr="00907F9D">
              <w:rPr>
                <w:rFonts w:ascii="Times New Roman" w:hAnsi="Times New Roman"/>
                <w:sz w:val="20"/>
                <w:szCs w:val="20"/>
              </w:rPr>
              <w:t xml:space="preserve"> wiedzę w zakresie</w:t>
            </w:r>
            <w:r w:rsidR="00F3385F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>przedmiotowe</w:t>
            </w:r>
            <w:r w:rsidR="004A07F0" w:rsidRPr="00907F9D">
              <w:rPr>
                <w:rFonts w:ascii="Times New Roman" w:eastAsia="Arial Unicode MS" w:hAnsi="Times New Roman"/>
                <w:sz w:val="20"/>
                <w:szCs w:val="20"/>
              </w:rPr>
              <w:t>go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i metodologiczne</w:t>
            </w:r>
            <w:r w:rsidR="004A07F0" w:rsidRPr="00907F9D">
              <w:rPr>
                <w:rFonts w:ascii="Times New Roman" w:eastAsia="Arial Unicode MS" w:hAnsi="Times New Roman"/>
                <w:sz w:val="20"/>
                <w:szCs w:val="20"/>
              </w:rPr>
              <w:t>go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powiązania </w:t>
            </w:r>
            <w:r w:rsidR="008817C9" w:rsidRPr="00907F9D">
              <w:rPr>
                <w:rFonts w:ascii="Times New Roman" w:eastAsia="Arial Unicode MS" w:hAnsi="Times New Roman"/>
                <w:sz w:val="20"/>
                <w:szCs w:val="20"/>
              </w:rPr>
              <w:t>działań prewencyjnych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z innymi przepis</w:t>
            </w:r>
            <w:r w:rsidR="000108E3" w:rsidRPr="00907F9D">
              <w:rPr>
                <w:rFonts w:ascii="Times New Roman" w:eastAsia="Arial Unicode MS" w:hAnsi="Times New Roman"/>
                <w:sz w:val="20"/>
                <w:szCs w:val="20"/>
              </w:rPr>
              <w:t>ami prawa powszechnie obowiązują</w:t>
            </w:r>
            <w:r w:rsidR="0011019E" w:rsidRPr="00907F9D">
              <w:rPr>
                <w:rFonts w:ascii="Times New Roman" w:eastAsia="Arial Unicode MS" w:hAnsi="Times New Roman"/>
                <w:sz w:val="20"/>
                <w:szCs w:val="20"/>
              </w:rPr>
              <w:t>cego.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8DB14" w14:textId="77777777" w:rsidR="0011019E" w:rsidRPr="00907F9D" w:rsidRDefault="0011019E" w:rsidP="005C5035">
            <w:pPr>
              <w:jc w:val="center"/>
            </w:pPr>
            <w:r w:rsidRPr="00907F9D">
              <w:t>K1P_W0</w:t>
            </w:r>
            <w:r w:rsidR="009509A6" w:rsidRPr="00907F9D">
              <w:t>2</w:t>
            </w:r>
          </w:p>
        </w:tc>
      </w:tr>
      <w:tr w:rsidR="003E75B4" w:rsidRPr="00907F9D" w14:paraId="15D3F057" w14:textId="77777777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F83ED4" w14:textId="77777777" w:rsidR="003E75B4" w:rsidRPr="00907F9D" w:rsidRDefault="003E75B4" w:rsidP="009F5018">
            <w:pPr>
              <w:jc w:val="center"/>
            </w:pPr>
            <w:r w:rsidRPr="00907F9D">
              <w:t>0</w:t>
            </w:r>
            <w:r w:rsidR="00CA6CE0" w:rsidRPr="00907F9D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8F2680" w14:textId="34D199A2" w:rsidR="003E75B4" w:rsidRPr="00907F9D" w:rsidRDefault="00713DFF" w:rsidP="0055385B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55385B">
              <w:rPr>
                <w:rFonts w:ascii="Times New Roman" w:hAnsi="Times New Roman"/>
                <w:sz w:val="20"/>
                <w:szCs w:val="20"/>
              </w:rPr>
              <w:t xml:space="preserve">posiada </w:t>
            </w:r>
            <w:r w:rsidR="0055385B" w:rsidRPr="00907F9D">
              <w:rPr>
                <w:rFonts w:ascii="Times New Roman" w:hAnsi="Times New Roman"/>
                <w:sz w:val="20"/>
                <w:szCs w:val="20"/>
              </w:rPr>
              <w:t>wiedzę</w:t>
            </w:r>
            <w:r w:rsidR="0055385B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>
              <w:rPr>
                <w:rFonts w:ascii="Times New Roman" w:hAnsi="Times New Roman"/>
                <w:sz w:val="20"/>
                <w:szCs w:val="20"/>
              </w:rPr>
              <w:t>zna procedury</w:t>
            </w:r>
            <w:r w:rsidR="00F3385F" w:rsidRPr="00907F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385B">
              <w:rPr>
                <w:rFonts w:ascii="Times New Roman" w:hAnsi="Times New Roman"/>
                <w:sz w:val="20"/>
                <w:szCs w:val="20"/>
              </w:rPr>
              <w:t>w zakresie działań realizowanych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przez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administrację publiczną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 w sferze </w:t>
            </w:r>
            <w:r>
              <w:rPr>
                <w:rFonts w:ascii="Times New Roman" w:hAnsi="Times New Roman"/>
                <w:sz w:val="20"/>
                <w:szCs w:val="20"/>
              </w:rPr>
              <w:t>prewencji kryminalnej w obszarze zapobiegania wiktymizacji.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C4F463" w14:textId="77777777" w:rsidR="003E75B4" w:rsidRPr="00907F9D" w:rsidRDefault="003E75B4" w:rsidP="005C5035">
            <w:pPr>
              <w:jc w:val="center"/>
            </w:pPr>
            <w:r w:rsidRPr="00907F9D">
              <w:t>K1P_W</w:t>
            </w:r>
            <w:r w:rsidR="00C27E96" w:rsidRPr="00907F9D">
              <w:t>10</w:t>
            </w:r>
          </w:p>
          <w:p w14:paraId="6BE0456A" w14:textId="77777777" w:rsidR="003E75B4" w:rsidRPr="00907F9D" w:rsidRDefault="003E75B4" w:rsidP="005C5035">
            <w:pPr>
              <w:jc w:val="center"/>
            </w:pPr>
          </w:p>
        </w:tc>
      </w:tr>
      <w:tr w:rsidR="003E75B4" w:rsidRPr="00907F9D" w14:paraId="778504E6" w14:textId="77777777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B804C1" w14:textId="77777777" w:rsidR="003E75B4" w:rsidRPr="00907F9D" w:rsidRDefault="003E75B4" w:rsidP="009F5018">
            <w:pPr>
              <w:jc w:val="center"/>
            </w:pPr>
            <w:r w:rsidRPr="00907F9D">
              <w:t>0</w:t>
            </w:r>
            <w:r w:rsidR="002E5E6A" w:rsidRPr="00907F9D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B676E" w14:textId="08E00EEF" w:rsidR="003E75B4" w:rsidRPr="00907F9D" w:rsidRDefault="00713DFF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 zna i p</w:t>
            </w:r>
            <w:r w:rsidR="00F3385F" w:rsidRPr="00907F9D">
              <w:rPr>
                <w:rFonts w:ascii="Times New Roman" w:hAnsi="Times New Roman"/>
                <w:sz w:val="20"/>
                <w:szCs w:val="20"/>
              </w:rPr>
              <w:t xml:space="preserve">otrafi 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>dob</w:t>
            </w:r>
            <w:r>
              <w:rPr>
                <w:rFonts w:ascii="Times New Roman" w:hAnsi="Times New Roman"/>
                <w:sz w:val="20"/>
                <w:szCs w:val="20"/>
              </w:rPr>
              <w:t>ierać przepisy prawne, które mogą być zastosowane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 w obszarze </w:t>
            </w:r>
            <w:r w:rsidR="008817C9" w:rsidRPr="00907F9D">
              <w:rPr>
                <w:rFonts w:ascii="Times New Roman" w:hAnsi="Times New Roman"/>
                <w:sz w:val="20"/>
                <w:szCs w:val="20"/>
              </w:rPr>
              <w:t>prewencji kryminalnej.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BE8F7" w14:textId="77777777" w:rsidR="003E75B4" w:rsidRPr="00907F9D" w:rsidRDefault="003E75B4" w:rsidP="009509A6">
            <w:pPr>
              <w:jc w:val="center"/>
            </w:pPr>
            <w:r w:rsidRPr="00907F9D">
              <w:t>K1P_U 0</w:t>
            </w:r>
            <w:r w:rsidR="009509A6" w:rsidRPr="00907F9D">
              <w:t>6</w:t>
            </w:r>
          </w:p>
        </w:tc>
      </w:tr>
      <w:tr w:rsidR="003E75B4" w:rsidRPr="00907F9D" w14:paraId="1EE1A25E" w14:textId="77777777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19DC19" w14:textId="77777777" w:rsidR="003E75B4" w:rsidRPr="00907F9D" w:rsidRDefault="003E75B4" w:rsidP="009F5018">
            <w:pPr>
              <w:jc w:val="center"/>
            </w:pPr>
            <w:r w:rsidRPr="00907F9D">
              <w:t>0</w:t>
            </w:r>
            <w:r w:rsidR="002E5E6A" w:rsidRPr="00907F9D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D7E55" w14:textId="051CFD2E" w:rsidR="003E75B4" w:rsidRPr="00907F9D" w:rsidRDefault="00713DFF" w:rsidP="008817C9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Student p</w:t>
            </w:r>
            <w:r w:rsidR="00F3385F" w:rsidRPr="00907F9D">
              <w:rPr>
                <w:rFonts w:ascii="Times New Roman" w:hAnsi="Times New Roman"/>
                <w:sz w:val="20"/>
                <w:szCs w:val="20"/>
              </w:rPr>
              <w:t>otrafi</w:t>
            </w:r>
            <w:r w:rsidR="00F3385F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 w:rsidR="003E75B4" w:rsidRPr="00907F9D">
              <w:rPr>
                <w:rFonts w:ascii="Times New Roman" w:eastAsia="Arial Unicode MS" w:hAnsi="Times New Roman"/>
                <w:sz w:val="20"/>
                <w:szCs w:val="20"/>
              </w:rPr>
              <w:t xml:space="preserve">dokonywać 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>analizy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zagrożeń</w:t>
            </w:r>
            <w:r w:rsidR="003E75B4" w:rsidRPr="00907F9D">
              <w:rPr>
                <w:rFonts w:ascii="Times New Roman" w:hAnsi="Times New Roman"/>
                <w:sz w:val="20"/>
                <w:szCs w:val="20"/>
              </w:rPr>
              <w:t xml:space="preserve"> i oceny ryzyka </w:t>
            </w:r>
            <w:r>
              <w:rPr>
                <w:rFonts w:ascii="Times New Roman" w:hAnsi="Times New Roman"/>
                <w:sz w:val="20"/>
                <w:szCs w:val="20"/>
              </w:rPr>
              <w:t>związanego z tymi zagrożeniami  oraz  konstruować programy działań zapobiegawczych.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42EC9" w14:textId="77777777" w:rsidR="00CC4F83" w:rsidRPr="00907F9D" w:rsidRDefault="00CC4F83" w:rsidP="00E62AC7">
            <w:pPr>
              <w:jc w:val="center"/>
            </w:pPr>
            <w:r w:rsidRPr="00907F9D">
              <w:t>K1P_U</w:t>
            </w:r>
            <w:r w:rsidR="009509A6" w:rsidRPr="00907F9D">
              <w:t>09</w:t>
            </w:r>
          </w:p>
          <w:p w14:paraId="0403BFCC" w14:textId="77777777" w:rsidR="00E62AC7" w:rsidRPr="00907F9D" w:rsidRDefault="00E62AC7" w:rsidP="00E62AC7">
            <w:pPr>
              <w:jc w:val="center"/>
            </w:pPr>
          </w:p>
        </w:tc>
      </w:tr>
      <w:tr w:rsidR="00DD451D" w:rsidRPr="00907F9D" w14:paraId="68FD7788" w14:textId="77777777" w:rsidTr="00564FF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EBEE6" w14:textId="77777777" w:rsidR="00DD451D" w:rsidRPr="00907F9D" w:rsidRDefault="00DD451D" w:rsidP="00DD451D">
            <w:pPr>
              <w:jc w:val="center"/>
            </w:pPr>
            <w:r w:rsidRPr="00907F9D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8E53B9" w14:textId="6D61C372" w:rsidR="00DD451D" w:rsidRPr="00907F9D" w:rsidRDefault="0055385B" w:rsidP="00DD451D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B1D25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>
              <w:rPr>
                <w:rFonts w:ascii="Times New Roman" w:hAnsi="Times New Roman"/>
                <w:sz w:val="20"/>
                <w:szCs w:val="20"/>
              </w:rPr>
              <w:t>potrafi zidentyfikować i rozstrzygać dylematy etyczne związane z prewencją kryminalną i zapewnianiem bezpieczeństwa obywatelom.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B5B4" w14:textId="6460426C" w:rsidR="00DD451D" w:rsidRPr="00907F9D" w:rsidRDefault="0055385B" w:rsidP="00DD451D">
            <w:pPr>
              <w:jc w:val="center"/>
            </w:pPr>
            <w:r>
              <w:rPr>
                <w:rFonts w:eastAsia="TimesNewRomanPSMT"/>
              </w:rPr>
              <w:t>K1P_K01</w:t>
            </w:r>
          </w:p>
        </w:tc>
      </w:tr>
      <w:tr w:rsidR="00DD451D" w:rsidRPr="00907F9D" w14:paraId="203BD98B" w14:textId="77777777" w:rsidTr="00907F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DF7EA3" w14:textId="77777777" w:rsidR="00DD451D" w:rsidRPr="00907F9D" w:rsidRDefault="00DD451D" w:rsidP="00DD451D">
            <w:pPr>
              <w:jc w:val="center"/>
            </w:pPr>
            <w:r w:rsidRPr="00907F9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0A1213" w14:textId="48BBB131" w:rsidR="00DD451D" w:rsidRPr="00907F9D" w:rsidRDefault="0055385B" w:rsidP="00DD451D">
            <w:r>
              <w:t>Student dba o pozytywny wizerunek instytucji odpowiedzialnych za zapewnienie bezpieczeństwa i porządku publicznego w oczach mediów i opinii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43B19" w14:textId="55CF1F0F" w:rsidR="00DD451D" w:rsidRPr="00907F9D" w:rsidRDefault="0055385B" w:rsidP="00DD451D">
            <w:pPr>
              <w:jc w:val="center"/>
            </w:pPr>
            <w:r>
              <w:t>K1P_K 03</w:t>
            </w:r>
          </w:p>
        </w:tc>
      </w:tr>
    </w:tbl>
    <w:p w14:paraId="33156A76" w14:textId="77777777" w:rsidR="00FC3315" w:rsidRPr="00907F9D" w:rsidRDefault="00FC3315" w:rsidP="00FC3315"/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07F9D" w14:paraId="7DAFBCDD" w14:textId="77777777" w:rsidTr="00907F9D">
        <w:tc>
          <w:tcPr>
            <w:tcW w:w="10881" w:type="dxa"/>
            <w:vAlign w:val="center"/>
          </w:tcPr>
          <w:p w14:paraId="57A2053C" w14:textId="77777777" w:rsidR="00FC3315" w:rsidRPr="00907F9D" w:rsidRDefault="00FC3315" w:rsidP="009E7B8A">
            <w:pPr>
              <w:jc w:val="center"/>
              <w:rPr>
                <w:b/>
              </w:rPr>
            </w:pPr>
            <w:r w:rsidRPr="00907F9D">
              <w:rPr>
                <w:b/>
              </w:rPr>
              <w:t>TREŚCI PROGRAMOWE</w:t>
            </w:r>
          </w:p>
        </w:tc>
      </w:tr>
      <w:tr w:rsidR="00FC3315" w:rsidRPr="00907F9D" w14:paraId="0320FA56" w14:textId="77777777" w:rsidTr="00907F9D">
        <w:tc>
          <w:tcPr>
            <w:tcW w:w="10881" w:type="dxa"/>
            <w:shd w:val="clear" w:color="auto" w:fill="D9D9D9" w:themeFill="background1" w:themeFillShade="D9"/>
          </w:tcPr>
          <w:p w14:paraId="59ED63F8" w14:textId="77777777" w:rsidR="00FC3315" w:rsidRPr="00B43FB6" w:rsidRDefault="00FC3315" w:rsidP="00FC3315">
            <w:pPr>
              <w:rPr>
                <w:b/>
              </w:rPr>
            </w:pPr>
            <w:r w:rsidRPr="00B43FB6">
              <w:rPr>
                <w:b/>
              </w:rPr>
              <w:t>Ćwiczenia</w:t>
            </w:r>
          </w:p>
        </w:tc>
      </w:tr>
      <w:tr w:rsidR="00FC3315" w:rsidRPr="00907F9D" w14:paraId="16776FA7" w14:textId="77777777" w:rsidTr="00907F9D">
        <w:tc>
          <w:tcPr>
            <w:tcW w:w="10881" w:type="dxa"/>
          </w:tcPr>
          <w:p w14:paraId="23307588" w14:textId="48D4FD5B" w:rsidR="0024572B" w:rsidRPr="00940EA3" w:rsidRDefault="00F3385F" w:rsidP="004A07F0">
            <w:pPr>
              <w:pStyle w:val="Akapitzlist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Zagrożenia społeczne. Prewencja   w systemie  bezpieczeń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stwa publicznego i powszechnego. P</w:t>
            </w: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odstawowe pojęcia związane z bezpieczeństwem, zapobieganiem zagrożeniom, poczuciem bezpieczeństwa</w:t>
            </w:r>
            <w:r w:rsidR="00DD451D"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676A3D"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Zachowania aspołeczne i antyspołeczne.</w:t>
            </w:r>
            <w:r w:rsidR="00DD451D"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Prew</w:t>
            </w:r>
            <w:r w:rsidR="005E6C56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encja wobec zagrożeń w miejskich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przestrzeniach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publicznych. Edukacja dla bezpieczeństwa i kształtowanie poczucia bezpieczeństwa.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bCs/>
                <w:sz w:val="20"/>
                <w:szCs w:val="20"/>
                <w:lang w:val="pl-PL"/>
              </w:rPr>
              <w:t>Rozwijanie kontroli społecznej, teoria wybitych szyb.</w:t>
            </w:r>
            <w:r w:rsidR="00DD451D" w:rsidRPr="00940EA3">
              <w:rPr>
                <w:rFonts w:ascii="Times New Roman" w:eastAsia="Calibri" w:hAnsi="Times New Roman" w:cs="Times New Roman"/>
                <w:bCs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Koncepcja  „Community policing” jako przykład filozofii i strategii prewencyjnej.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>Bezpieczne przestrzenie publiczne – zał</w:t>
            </w:r>
            <w:r w:rsidR="00DD451D" w:rsidRPr="00940EA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pl-PL"/>
              </w:rPr>
              <w:t xml:space="preserve">ożenia i rozwiązania praktyczne w oparciu o strategię CPTED.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Prewencja wobec  przemocy w rodzinie. Procedura „Niebieskiej karty.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Prewencja kryminalna wobec nieletnich.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Metody rozwiązywania problemów </w:t>
            </w:r>
            <w:r w:rsidR="005E6C56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wiktymizacyjnych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społeczności lokalnych.</w:t>
            </w:r>
            <w:r w:rsidR="00062CA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Prewencja w oparciu o “trójkat krymianalny”.</w:t>
            </w:r>
            <w:r w:rsidR="00DD451D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24572B" w:rsidRPr="00940EA3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pl-PL"/>
              </w:rPr>
              <w:t>Elementy rządowego  programu ograniczania przestępczości i aspołecznych zachowań „Razem Bezpieczniej”.</w:t>
            </w:r>
          </w:p>
          <w:p w14:paraId="1519B668" w14:textId="77777777" w:rsidR="00E534C8" w:rsidRPr="00907F9D" w:rsidRDefault="00E534C8" w:rsidP="004A07F0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</w:pPr>
            <w:r w:rsidRPr="00907F9D">
              <w:t>W tym treści powiązane z praktycznym przygotowaniem zawodowym:</w:t>
            </w:r>
            <w:r w:rsidR="00C236CA" w:rsidRPr="00907F9D">
              <w:t>100</w:t>
            </w:r>
            <w:r w:rsidRPr="00907F9D">
              <w:t>%</w:t>
            </w:r>
          </w:p>
        </w:tc>
      </w:tr>
      <w:tr w:rsidR="00FC3315" w:rsidRPr="00907F9D" w14:paraId="33DCAD73" w14:textId="77777777" w:rsidTr="00907F9D">
        <w:tc>
          <w:tcPr>
            <w:tcW w:w="10881" w:type="dxa"/>
            <w:shd w:val="clear" w:color="auto" w:fill="D9D9D9" w:themeFill="background1" w:themeFillShade="D9"/>
          </w:tcPr>
          <w:p w14:paraId="7F031229" w14:textId="77777777" w:rsidR="00FC3315" w:rsidRPr="00B43FB6" w:rsidRDefault="00FC3315" w:rsidP="00FC3315">
            <w:pPr>
              <w:rPr>
                <w:b/>
              </w:rPr>
            </w:pPr>
            <w:r w:rsidRPr="00B43FB6">
              <w:rPr>
                <w:b/>
              </w:rPr>
              <w:t>Projekt</w:t>
            </w:r>
          </w:p>
        </w:tc>
      </w:tr>
      <w:tr w:rsidR="00FC3315" w:rsidRPr="00907F9D" w14:paraId="659AB484" w14:textId="77777777" w:rsidTr="00907F9D">
        <w:tc>
          <w:tcPr>
            <w:tcW w:w="10881" w:type="dxa"/>
          </w:tcPr>
          <w:p w14:paraId="33F6E6AD" w14:textId="606A8C51" w:rsidR="00FC3315" w:rsidRPr="00907F9D" w:rsidRDefault="0024572B" w:rsidP="004A07F0">
            <w:pPr>
              <w:jc w:val="both"/>
            </w:pPr>
            <w:r w:rsidRPr="00907F9D">
              <w:t>Przygotowanie projektu programu prewencyjnego w wybranym obszarze bezpieczeństwa publicznego</w:t>
            </w:r>
            <w:r w:rsidR="00DD451D">
              <w:t xml:space="preserve"> zgodnie z założeniam</w:t>
            </w:r>
            <w:r w:rsidR="000C6A44">
              <w:t>i programu „Razem bezpieczniej” ogłoszonego przez MSWiA.</w:t>
            </w:r>
          </w:p>
          <w:p w14:paraId="21FC42C8" w14:textId="77777777" w:rsidR="0024572B" w:rsidRPr="00907F9D" w:rsidRDefault="0024572B" w:rsidP="004A07F0">
            <w:pPr>
              <w:jc w:val="both"/>
            </w:pPr>
            <w:r w:rsidRPr="00907F9D">
              <w:t>W tym treści powiązane z praktycznym przygotowaniem zawodowym:100%</w:t>
            </w:r>
          </w:p>
        </w:tc>
      </w:tr>
    </w:tbl>
    <w:p w14:paraId="7B0C1F31" w14:textId="77777777"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930"/>
      </w:tblGrid>
      <w:tr w:rsidR="00FC3315" w:rsidRPr="00907F9D" w14:paraId="3E46D4CD" w14:textId="77777777" w:rsidTr="00907F9D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1B158294" w14:textId="77777777" w:rsidR="00FC3315" w:rsidRPr="00907F9D" w:rsidRDefault="00FC3315" w:rsidP="004A07F0">
            <w:r w:rsidRPr="00907F9D">
              <w:t>Literatura podstawowa</w:t>
            </w:r>
          </w:p>
        </w:tc>
        <w:tc>
          <w:tcPr>
            <w:tcW w:w="89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3F3146" w14:textId="129C0CCC" w:rsidR="0024572B" w:rsidRPr="00907F9D" w:rsidRDefault="00C04A9C" w:rsidP="00DD451D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T. 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Cielecki T., </w:t>
            </w:r>
            <w:r w:rsidR="0024572B" w:rsidRPr="00940EA3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Prewencja kryminalna</w:t>
            </w: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Wyd.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Uniwersytetu Opolskiego, </w:t>
            </w:r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Opole 2004 r.</w:t>
            </w:r>
          </w:p>
          <w:p w14:paraId="4A52052C" w14:textId="7EE8AE38" w:rsidR="0024572B" w:rsidRPr="00907F9D" w:rsidRDefault="00DD451D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K. Łojek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24572B" w:rsidRPr="00940EA3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Metodyka rozwiązywania problemów kryminalnych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Wyd.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WSPol, </w:t>
            </w:r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Szczytno 2008 r.</w:t>
            </w:r>
          </w:p>
          <w:p w14:paraId="479D5269" w14:textId="3B498DB0" w:rsidR="0024572B" w:rsidRPr="00907F9D" w:rsidRDefault="00DD451D" w:rsidP="004A07F0">
            <w:pPr>
              <w:pStyle w:val="Akapitzlist"/>
              <w:numPr>
                <w:ilvl w:val="0"/>
                <w:numId w:val="12"/>
              </w:numPr>
              <w:suppressAutoHyphens/>
              <w:spacing w:line="276" w:lineRule="auto"/>
              <w:ind w:left="35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A. Urban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24572B" w:rsidRPr="00940EA3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Bezpieczeństwo społeczności lokalnych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Wyd.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Difin, </w:t>
            </w:r>
            <w:r w:rsidR="0024572B"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Warszawa 2009 r.</w:t>
            </w:r>
          </w:p>
          <w:p w14:paraId="75CAF753" w14:textId="77777777" w:rsidR="00FC3315" w:rsidRPr="00940EA3" w:rsidRDefault="00DD451D" w:rsidP="004A07F0">
            <w:pPr>
              <w:pStyle w:val="Akapitzlist"/>
              <w:numPr>
                <w:ilvl w:val="0"/>
                <w:numId w:val="1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R. Głowacki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="0024572B" w:rsidRPr="00940EA3">
              <w:rPr>
                <w:rFonts w:ascii="Times New Roman" w:eastAsia="Calibri" w:hAnsi="Times New Roman" w:cs="Times New Roman"/>
                <w:i/>
                <w:sz w:val="20"/>
                <w:szCs w:val="20"/>
                <w:lang w:val="pl-PL"/>
              </w:rPr>
              <w:t>CPTED jako strategia zapewnienia bezpieczeństwa społeczności lokalnej</w:t>
            </w:r>
            <w:r w:rsidR="0024572B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,  WSPol Szczytno 2010 r.</w:t>
            </w:r>
          </w:p>
          <w:p w14:paraId="796F4F6C" w14:textId="638F8437" w:rsidR="008E7789" w:rsidRPr="008E7789" w:rsidRDefault="008E7789" w:rsidP="008E7789">
            <w:pPr>
              <w:ind w:left="-5"/>
              <w:jc w:val="both"/>
            </w:pPr>
            <w:r>
              <w:lastRenderedPageBreak/>
              <w:t xml:space="preserve">Link do strony biblioteki ANS w Elblągu: SOWA OPAC: </w:t>
            </w:r>
            <w:r w:rsidRPr="005479D5">
              <w:rPr>
                <w:u w:val="single"/>
              </w:rPr>
              <w:t>Akademia Nauk</w:t>
            </w:r>
            <w:r>
              <w:rPr>
                <w:u w:val="single"/>
              </w:rPr>
              <w:t xml:space="preserve"> Stosowanych w Elblą</w:t>
            </w:r>
            <w:r w:rsidRPr="005479D5">
              <w:rPr>
                <w:u w:val="single"/>
              </w:rPr>
              <w:t>gu</w:t>
            </w:r>
          </w:p>
        </w:tc>
      </w:tr>
      <w:tr w:rsidR="00FC3315" w:rsidRPr="00907F9D" w14:paraId="50416F2E" w14:textId="77777777" w:rsidTr="00907F9D">
        <w:tc>
          <w:tcPr>
            <w:tcW w:w="1951" w:type="dxa"/>
            <w:vAlign w:val="center"/>
          </w:tcPr>
          <w:p w14:paraId="3E5E8BF9" w14:textId="77777777" w:rsidR="00FC3315" w:rsidRPr="00907F9D" w:rsidRDefault="00FC3315" w:rsidP="004A07F0">
            <w:r w:rsidRPr="00907F9D">
              <w:lastRenderedPageBreak/>
              <w:t>Literatura uzupełniająca</w:t>
            </w:r>
          </w:p>
        </w:tc>
        <w:tc>
          <w:tcPr>
            <w:tcW w:w="8930" w:type="dxa"/>
            <w:vAlign w:val="center"/>
          </w:tcPr>
          <w:p w14:paraId="4C2C9E95" w14:textId="14935AC6" w:rsidR="004A07F0" w:rsidRPr="00907F9D" w:rsidRDefault="004A07F0" w:rsidP="0024572B">
            <w:pPr>
              <w:pStyle w:val="Akapitzlist"/>
              <w:numPr>
                <w:ilvl w:val="0"/>
                <w:numId w:val="9"/>
              </w:numPr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ab/>
              <w:t xml:space="preserve">Głowacki R., </w:t>
            </w:r>
            <w:r w:rsidRPr="00940EA3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Monitorowanie przedsięwzięć profilaktycznych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="00C04A9C"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Wyd. </w:t>
            </w:r>
            <w:r w:rsidR="00C04A9C">
              <w:rPr>
                <w:rFonts w:ascii="Times New Roman" w:hAnsi="Times New Roman" w:cs="Times New Roman"/>
                <w:sz w:val="20"/>
                <w:szCs w:val="20"/>
              </w:rPr>
              <w:t xml:space="preserve">WSPol, </w:t>
            </w: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 xml:space="preserve"> Szczytno 2012 r.</w:t>
            </w:r>
          </w:p>
          <w:p w14:paraId="66CC8CC6" w14:textId="38E55F44" w:rsidR="00FC3315" w:rsidRPr="00907F9D" w:rsidRDefault="0024572B" w:rsidP="0024572B">
            <w:pPr>
              <w:pStyle w:val="Akapitzlist"/>
              <w:numPr>
                <w:ilvl w:val="0"/>
                <w:numId w:val="9"/>
              </w:numPr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Czapska J., Krupiarz W. (red), Policja w społeczeństwie obywatelskim, </w:t>
            </w:r>
            <w:r w:rsidR="00C04A9C" w:rsidRPr="00940EA3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Wyd. </w:t>
            </w:r>
            <w:r w:rsidR="00C04A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Uniwersytetu Jagiellońskiego, </w:t>
            </w:r>
            <w:r w:rsidRPr="00907F9D">
              <w:rPr>
                <w:rFonts w:ascii="Times New Roman" w:eastAsia="Calibri" w:hAnsi="Times New Roman" w:cs="Times New Roman"/>
                <w:sz w:val="20"/>
                <w:szCs w:val="20"/>
              </w:rPr>
              <w:t>Kraków 1999 r.</w:t>
            </w:r>
          </w:p>
        </w:tc>
      </w:tr>
      <w:tr w:rsidR="00FC3315" w:rsidRPr="00907F9D" w14:paraId="29A1FA95" w14:textId="77777777" w:rsidTr="00907F9D">
        <w:tc>
          <w:tcPr>
            <w:tcW w:w="1951" w:type="dxa"/>
            <w:vAlign w:val="center"/>
          </w:tcPr>
          <w:p w14:paraId="79531D16" w14:textId="77777777" w:rsidR="00FC3315" w:rsidRPr="00907F9D" w:rsidRDefault="00FC3315" w:rsidP="004A07F0">
            <w:r w:rsidRPr="00907F9D">
              <w:t>Metody kształcenia</w:t>
            </w:r>
            <w:r w:rsidR="009509A6" w:rsidRPr="00907F9D">
              <w:t xml:space="preserve"> stacjonarnego</w:t>
            </w:r>
          </w:p>
        </w:tc>
        <w:tc>
          <w:tcPr>
            <w:tcW w:w="8930" w:type="dxa"/>
            <w:vAlign w:val="center"/>
          </w:tcPr>
          <w:p w14:paraId="048FCBFB" w14:textId="77777777" w:rsidR="0021678C" w:rsidRPr="00907F9D" w:rsidRDefault="0021678C" w:rsidP="0021678C">
            <w:r w:rsidRPr="00907F9D">
              <w:t>Metody praktyczne (studium przypadków z zakresu poruszanej tematyki).</w:t>
            </w:r>
          </w:p>
          <w:p w14:paraId="1B9120BF" w14:textId="77777777" w:rsidR="00FC3315" w:rsidRPr="00907F9D" w:rsidRDefault="0021678C" w:rsidP="0021678C">
            <w:pPr>
              <w:jc w:val="both"/>
            </w:pPr>
            <w:r w:rsidRPr="00907F9D">
              <w:t>Metody podające (dyskusje, objaśnienia) .</w:t>
            </w:r>
          </w:p>
        </w:tc>
      </w:tr>
      <w:tr w:rsidR="009509A6" w:rsidRPr="00907F9D" w14:paraId="07EEE6CE" w14:textId="77777777" w:rsidTr="00907F9D">
        <w:tc>
          <w:tcPr>
            <w:tcW w:w="1951" w:type="dxa"/>
          </w:tcPr>
          <w:p w14:paraId="4616ECA3" w14:textId="77777777" w:rsidR="009509A6" w:rsidRPr="00907F9D" w:rsidRDefault="009509A6">
            <w:r w:rsidRPr="00907F9D">
              <w:t>Metody kształcenia</w:t>
            </w:r>
            <w:r w:rsidRPr="00907F9D">
              <w:br/>
              <w:t>z wykorzystaniem metod i technik kształcenia na</w:t>
            </w:r>
            <w:r w:rsidRPr="00907F9D">
              <w:br/>
              <w:t>odległość</w:t>
            </w:r>
          </w:p>
        </w:tc>
        <w:tc>
          <w:tcPr>
            <w:tcW w:w="8930" w:type="dxa"/>
            <w:vAlign w:val="center"/>
          </w:tcPr>
          <w:p w14:paraId="78810021" w14:textId="77777777" w:rsidR="009509A6" w:rsidRPr="00907F9D" w:rsidRDefault="00F3385F" w:rsidP="00F3385F">
            <w:r w:rsidRPr="00907F9D">
              <w:t>nie dotyczy</w:t>
            </w:r>
          </w:p>
        </w:tc>
      </w:tr>
    </w:tbl>
    <w:p w14:paraId="73192734" w14:textId="77777777" w:rsidR="009E7B8A" w:rsidRPr="00907F9D" w:rsidRDefault="009E7B8A" w:rsidP="00FC3315"/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3543"/>
      </w:tblGrid>
      <w:tr w:rsidR="00FC3315" w:rsidRPr="00907F9D" w14:paraId="484BEF8F" w14:textId="77777777" w:rsidTr="00907F9D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701E2D7" w14:textId="77777777" w:rsidR="00FC3315" w:rsidRPr="00C04A9C" w:rsidRDefault="00FC3315" w:rsidP="009E7B8A">
            <w:pPr>
              <w:jc w:val="center"/>
              <w:rPr>
                <w:b/>
              </w:rPr>
            </w:pPr>
            <w:r w:rsidRPr="00C04A9C">
              <w:rPr>
                <w:b/>
              </w:rPr>
              <w:t>Metody weryfikacji efektów uczenia się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6809C8" w14:textId="77777777" w:rsidR="00FC3315" w:rsidRPr="00C04A9C" w:rsidRDefault="00FC3315" w:rsidP="004A07F0">
            <w:pPr>
              <w:rPr>
                <w:b/>
              </w:rPr>
            </w:pPr>
            <w:r w:rsidRPr="00C04A9C">
              <w:rPr>
                <w:b/>
              </w:rPr>
              <w:t>Nr efektu uczenia się/grupy efektów</w:t>
            </w:r>
          </w:p>
        </w:tc>
      </w:tr>
      <w:tr w:rsidR="00C04A9C" w:rsidRPr="00907F9D" w14:paraId="25CEED02" w14:textId="77777777" w:rsidTr="00907F9D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3219BE" w14:textId="33F0274D" w:rsidR="00C04A9C" w:rsidRPr="00907F9D" w:rsidRDefault="00C04A9C" w:rsidP="00C04A9C">
            <w:r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124ADE" w14:textId="4483E98D" w:rsidR="00C04A9C" w:rsidRPr="00907F9D" w:rsidRDefault="00C04A9C" w:rsidP="00C04A9C">
            <w:pPr>
              <w:jc w:val="center"/>
            </w:pPr>
            <w:r>
              <w:t>01 - 04</w:t>
            </w:r>
          </w:p>
        </w:tc>
      </w:tr>
      <w:tr w:rsidR="00C04A9C" w:rsidRPr="00907F9D" w14:paraId="351F7153" w14:textId="77777777" w:rsidTr="00326A85">
        <w:tc>
          <w:tcPr>
            <w:tcW w:w="7338" w:type="dxa"/>
            <w:gridSpan w:val="2"/>
          </w:tcPr>
          <w:p w14:paraId="0E672EB6" w14:textId="1F20891F" w:rsidR="00C04A9C" w:rsidRPr="00907F9D" w:rsidRDefault="00C04A9C" w:rsidP="00C04A9C">
            <w:r>
              <w:rPr>
                <w:sz w:val="22"/>
                <w:szCs w:val="22"/>
              </w:rPr>
              <w:t>Praca projektowa</w:t>
            </w:r>
          </w:p>
        </w:tc>
        <w:tc>
          <w:tcPr>
            <w:tcW w:w="3543" w:type="dxa"/>
            <w:vAlign w:val="center"/>
          </w:tcPr>
          <w:p w14:paraId="2777AC73" w14:textId="56C5E6E1" w:rsidR="00C04A9C" w:rsidRPr="00907F9D" w:rsidRDefault="0055385B" w:rsidP="00C04A9C">
            <w:pPr>
              <w:jc w:val="center"/>
            </w:pPr>
            <w:r>
              <w:t>01 - 04</w:t>
            </w:r>
          </w:p>
        </w:tc>
      </w:tr>
      <w:tr w:rsidR="00C04A9C" w:rsidRPr="00907F9D" w14:paraId="694D7C4B" w14:textId="77777777" w:rsidTr="00907F9D">
        <w:tc>
          <w:tcPr>
            <w:tcW w:w="7338" w:type="dxa"/>
            <w:gridSpan w:val="2"/>
          </w:tcPr>
          <w:p w14:paraId="124B43D0" w14:textId="3E391D10" w:rsidR="00C04A9C" w:rsidRPr="00907F9D" w:rsidRDefault="00C04A9C" w:rsidP="00C04A9C">
            <w:r>
              <w:rPr>
                <w:sz w:val="22"/>
                <w:szCs w:val="22"/>
              </w:rPr>
              <w:t xml:space="preserve">Obecność na ćwiczeniach </w:t>
            </w:r>
          </w:p>
        </w:tc>
        <w:tc>
          <w:tcPr>
            <w:tcW w:w="3543" w:type="dxa"/>
            <w:vAlign w:val="center"/>
          </w:tcPr>
          <w:p w14:paraId="6C75410D" w14:textId="50DBCFFF" w:rsidR="00C04A9C" w:rsidRPr="00907F9D" w:rsidRDefault="00C04A9C" w:rsidP="00C04A9C">
            <w:pPr>
              <w:jc w:val="center"/>
            </w:pPr>
            <w:r>
              <w:t>03</w:t>
            </w:r>
            <w:r w:rsidRPr="00907F9D">
              <w:t xml:space="preserve"> - 0</w:t>
            </w:r>
            <w:r>
              <w:t>4</w:t>
            </w:r>
          </w:p>
        </w:tc>
      </w:tr>
      <w:tr w:rsidR="00C04A9C" w:rsidRPr="00907F9D" w14:paraId="0D2D7162" w14:textId="77777777" w:rsidTr="00907F9D">
        <w:tc>
          <w:tcPr>
            <w:tcW w:w="7338" w:type="dxa"/>
            <w:gridSpan w:val="2"/>
          </w:tcPr>
          <w:p w14:paraId="6EB75A0B" w14:textId="301CCE7F" w:rsidR="00C04A9C" w:rsidRDefault="00C04A9C" w:rsidP="00C04A9C">
            <w:r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3543" w:type="dxa"/>
            <w:vAlign w:val="center"/>
          </w:tcPr>
          <w:p w14:paraId="0B065667" w14:textId="19A6CAE7" w:rsidR="00C04A9C" w:rsidRPr="00907F9D" w:rsidRDefault="00C04A9C" w:rsidP="00C04A9C">
            <w:pPr>
              <w:jc w:val="center"/>
            </w:pPr>
            <w:r>
              <w:t>05 - 06</w:t>
            </w:r>
          </w:p>
        </w:tc>
      </w:tr>
      <w:tr w:rsidR="00C04A9C" w:rsidRPr="00907F9D" w14:paraId="5AE7AAB8" w14:textId="77777777" w:rsidTr="00907F9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CA62ABA" w14:textId="77777777" w:rsidR="00C04A9C" w:rsidRPr="00907F9D" w:rsidRDefault="00C04A9C" w:rsidP="00C04A9C">
            <w:r w:rsidRPr="00907F9D"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7282951" w14:textId="77777777" w:rsidR="00C04A9C" w:rsidRDefault="00C04A9C" w:rsidP="00C04A9C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kolokwium – 50% oceny końcowej.</w:t>
            </w:r>
          </w:p>
          <w:p w14:paraId="5AC5FBE4" w14:textId="77777777" w:rsidR="00C04A9C" w:rsidRDefault="00C04A9C" w:rsidP="00C04A9C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projektu – 40% oceny końcowej.</w:t>
            </w:r>
          </w:p>
          <w:p w14:paraId="785D3038" w14:textId="77777777" w:rsidR="00C04A9C" w:rsidRDefault="00C04A9C" w:rsidP="00C04A9C">
            <w:pPr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 w:rsidRPr="00105151">
              <w:rPr>
                <w:sz w:val="22"/>
                <w:szCs w:val="22"/>
              </w:rPr>
              <w:t>Obecność i aktywność na</w:t>
            </w:r>
            <w:r>
              <w:rPr>
                <w:sz w:val="22"/>
                <w:szCs w:val="22"/>
              </w:rPr>
              <w:t xml:space="preserve"> ćwiczeniach – 10% oceny końcowej.</w:t>
            </w:r>
          </w:p>
          <w:p w14:paraId="3DED7D2B" w14:textId="2A0FBEBE" w:rsidR="00C04A9C" w:rsidRPr="00907F9D" w:rsidRDefault="00C04A9C" w:rsidP="00C04A9C">
            <w:r w:rsidRPr="00A24E8E">
              <w:rPr>
                <w:rFonts w:eastAsia="Calibri"/>
                <w:sz w:val="22"/>
                <w:szCs w:val="22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048D355B" w14:textId="77777777" w:rsidR="00FC3315" w:rsidRPr="00907F9D" w:rsidRDefault="00FC3315" w:rsidP="00FC3315"/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984"/>
        <w:gridCol w:w="2126"/>
      </w:tblGrid>
      <w:tr w:rsidR="00FC3315" w:rsidRPr="00907F9D" w14:paraId="3A31378C" w14:textId="77777777" w:rsidTr="00907F9D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84495BD" w14:textId="77777777" w:rsidR="00FC3315" w:rsidRPr="00907F9D" w:rsidRDefault="00FC3315" w:rsidP="00907F9D">
            <w:pPr>
              <w:jc w:val="center"/>
            </w:pPr>
            <w:r w:rsidRPr="00907F9D">
              <w:t>NAKŁAD PRACY STUDENTA</w:t>
            </w:r>
          </w:p>
        </w:tc>
      </w:tr>
      <w:tr w:rsidR="00FC3315" w:rsidRPr="00907F9D" w14:paraId="52AC9515" w14:textId="77777777" w:rsidTr="00907F9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D2CBF11" w14:textId="77777777" w:rsidR="00FC3315" w:rsidRPr="00907F9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AB46A" w14:textId="77777777" w:rsidR="00FC3315" w:rsidRPr="00907F9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17D7F3B1" w14:textId="77777777" w:rsidR="00FC3315" w:rsidRPr="00907F9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E5E6A" w:rsidRPr="00907F9D" w14:paraId="482424E1" w14:textId="77777777" w:rsidTr="00907F9D">
        <w:trPr>
          <w:trHeight w:val="262"/>
        </w:trPr>
        <w:tc>
          <w:tcPr>
            <w:tcW w:w="5070" w:type="dxa"/>
            <w:vMerge/>
            <w:vAlign w:val="center"/>
          </w:tcPr>
          <w:p w14:paraId="41E020EB" w14:textId="77777777"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5BAC7D" w14:textId="77777777"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84" w:type="dxa"/>
            <w:vAlign w:val="center"/>
          </w:tcPr>
          <w:p w14:paraId="2DF51E70" w14:textId="77777777"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07F9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07F9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2F9D7F29" w14:textId="77777777" w:rsidR="002E5E6A" w:rsidRPr="00907F9D" w:rsidRDefault="002E5E6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940E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2E5E6A" w:rsidRPr="00907F9D" w14:paraId="3A243A1F" w14:textId="77777777" w:rsidTr="00907F9D">
        <w:trPr>
          <w:trHeight w:val="262"/>
        </w:trPr>
        <w:tc>
          <w:tcPr>
            <w:tcW w:w="5070" w:type="dxa"/>
          </w:tcPr>
          <w:p w14:paraId="2DA7B58A" w14:textId="77777777" w:rsidR="002E5E6A" w:rsidRPr="00907F9D" w:rsidRDefault="002E5E6A" w:rsidP="00FC3315">
            <w:r w:rsidRPr="00907F9D">
              <w:t>Udział w wykładach</w:t>
            </w:r>
          </w:p>
        </w:tc>
        <w:tc>
          <w:tcPr>
            <w:tcW w:w="1701" w:type="dxa"/>
            <w:vAlign w:val="center"/>
          </w:tcPr>
          <w:p w14:paraId="15EC34E5" w14:textId="77777777" w:rsidR="002E5E6A" w:rsidRPr="00907F9D" w:rsidRDefault="002E5E6A" w:rsidP="00545876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1B5ECCA" w14:textId="77777777" w:rsidR="002E5E6A" w:rsidRPr="00907F9D" w:rsidRDefault="002E5E6A" w:rsidP="009E7B8A">
            <w:pPr>
              <w:jc w:val="center"/>
            </w:pPr>
            <w:r w:rsidRPr="00907F9D">
              <w:t xml:space="preserve"> </w:t>
            </w:r>
          </w:p>
        </w:tc>
        <w:tc>
          <w:tcPr>
            <w:tcW w:w="2126" w:type="dxa"/>
            <w:vAlign w:val="center"/>
          </w:tcPr>
          <w:p w14:paraId="5B49D2AE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19872F35" w14:textId="77777777" w:rsidTr="00907F9D">
        <w:trPr>
          <w:trHeight w:val="262"/>
        </w:trPr>
        <w:tc>
          <w:tcPr>
            <w:tcW w:w="5070" w:type="dxa"/>
          </w:tcPr>
          <w:p w14:paraId="1AD69A18" w14:textId="77777777" w:rsidR="002E5E6A" w:rsidRPr="00907F9D" w:rsidRDefault="002E5E6A" w:rsidP="00FC3315">
            <w:r w:rsidRPr="00907F9D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5E25499" w14:textId="77777777" w:rsidR="002E5E6A" w:rsidRPr="00907F9D" w:rsidRDefault="00F3385F" w:rsidP="005E711E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14:paraId="46D44F2B" w14:textId="77777777" w:rsidR="002E5E6A" w:rsidRPr="00907F9D" w:rsidRDefault="002E5E6A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9EDF970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45F9C12F" w14:textId="77777777" w:rsidTr="00907F9D">
        <w:trPr>
          <w:trHeight w:val="262"/>
        </w:trPr>
        <w:tc>
          <w:tcPr>
            <w:tcW w:w="5070" w:type="dxa"/>
          </w:tcPr>
          <w:p w14:paraId="722ABED8" w14:textId="77777777" w:rsidR="002E5E6A" w:rsidRPr="00907F9D" w:rsidRDefault="002E5E6A" w:rsidP="00FC3315">
            <w:pPr>
              <w:rPr>
                <w:vertAlign w:val="superscript"/>
              </w:rPr>
            </w:pPr>
            <w:r w:rsidRPr="00907F9D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CE86651" w14:textId="77777777" w:rsidR="002E5E6A" w:rsidRPr="00907F9D" w:rsidRDefault="002E5E6A" w:rsidP="00545876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14:paraId="2AAA2963" w14:textId="77777777" w:rsidR="002E5E6A" w:rsidRPr="00907F9D" w:rsidRDefault="002E5E6A" w:rsidP="00545876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14:paraId="5D028D76" w14:textId="77777777" w:rsidR="002E5E6A" w:rsidRPr="00907F9D" w:rsidRDefault="002E5E6A" w:rsidP="00545876">
            <w:pPr>
              <w:jc w:val="center"/>
            </w:pPr>
          </w:p>
        </w:tc>
      </w:tr>
      <w:tr w:rsidR="002E5E6A" w:rsidRPr="00907F9D" w14:paraId="330F613A" w14:textId="77777777" w:rsidTr="00907F9D">
        <w:trPr>
          <w:trHeight w:val="262"/>
        </w:trPr>
        <w:tc>
          <w:tcPr>
            <w:tcW w:w="5070" w:type="dxa"/>
          </w:tcPr>
          <w:p w14:paraId="1974EF55" w14:textId="77777777" w:rsidR="002E5E6A" w:rsidRPr="00907F9D" w:rsidRDefault="002E5E6A" w:rsidP="00FC3315">
            <w:r w:rsidRPr="00907F9D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60E5FC1" w14:textId="77777777" w:rsidR="002E5E6A" w:rsidRPr="00907F9D" w:rsidRDefault="00907F9D" w:rsidP="009E7B8A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14:paraId="607C3AB7" w14:textId="77777777" w:rsidR="002E5E6A" w:rsidRPr="00907F9D" w:rsidRDefault="00907F9D" w:rsidP="009E7B8A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14:paraId="18E562E3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654C67CB" w14:textId="77777777" w:rsidTr="00907F9D">
        <w:trPr>
          <w:trHeight w:val="262"/>
        </w:trPr>
        <w:tc>
          <w:tcPr>
            <w:tcW w:w="5070" w:type="dxa"/>
          </w:tcPr>
          <w:p w14:paraId="7011C1D6" w14:textId="77777777" w:rsidR="002E5E6A" w:rsidRPr="00907F9D" w:rsidRDefault="002E5E6A" w:rsidP="00FC3315">
            <w:r w:rsidRPr="00907F9D">
              <w:t>Przygotowanie projektu / eseju / itp.</w:t>
            </w:r>
            <w:r w:rsidRPr="00907F9D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44631CA" w14:textId="77777777"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14:paraId="43F106BF" w14:textId="77777777"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14:paraId="109CAAAD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49DB0404" w14:textId="77777777" w:rsidTr="00907F9D">
        <w:trPr>
          <w:trHeight w:val="262"/>
        </w:trPr>
        <w:tc>
          <w:tcPr>
            <w:tcW w:w="5070" w:type="dxa"/>
          </w:tcPr>
          <w:p w14:paraId="3F36B262" w14:textId="77777777" w:rsidR="002E5E6A" w:rsidRPr="00907F9D" w:rsidRDefault="002E5E6A" w:rsidP="00FC3315">
            <w:r w:rsidRPr="00907F9D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0663910" w14:textId="77777777"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1984" w:type="dxa"/>
            <w:vAlign w:val="center"/>
          </w:tcPr>
          <w:p w14:paraId="5CA7DE06" w14:textId="77777777" w:rsidR="002E5E6A" w:rsidRPr="00907F9D" w:rsidRDefault="002E5E6A" w:rsidP="009E7B8A">
            <w:pPr>
              <w:jc w:val="center"/>
            </w:pPr>
            <w:r w:rsidRPr="00907F9D">
              <w:t>15</w:t>
            </w:r>
          </w:p>
        </w:tc>
        <w:tc>
          <w:tcPr>
            <w:tcW w:w="2126" w:type="dxa"/>
            <w:vAlign w:val="center"/>
          </w:tcPr>
          <w:p w14:paraId="2EFD6366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3C7F3338" w14:textId="77777777" w:rsidTr="00907F9D">
        <w:trPr>
          <w:trHeight w:val="262"/>
        </w:trPr>
        <w:tc>
          <w:tcPr>
            <w:tcW w:w="5070" w:type="dxa"/>
          </w:tcPr>
          <w:p w14:paraId="7235DDA0" w14:textId="77777777" w:rsidR="002E5E6A" w:rsidRPr="00907F9D" w:rsidRDefault="002E5E6A" w:rsidP="00FC3315">
            <w:r w:rsidRPr="00907F9D">
              <w:t>Udział w konsultacjach</w:t>
            </w:r>
          </w:p>
        </w:tc>
        <w:tc>
          <w:tcPr>
            <w:tcW w:w="1701" w:type="dxa"/>
            <w:vAlign w:val="center"/>
          </w:tcPr>
          <w:p w14:paraId="17842A9B" w14:textId="42D28F63" w:rsidR="002E5E6A" w:rsidRPr="00907F9D" w:rsidRDefault="0055385B" w:rsidP="009E7B8A">
            <w:pPr>
              <w:jc w:val="center"/>
            </w:pPr>
            <w:r>
              <w:t>0,50</w:t>
            </w:r>
          </w:p>
        </w:tc>
        <w:tc>
          <w:tcPr>
            <w:tcW w:w="1984" w:type="dxa"/>
            <w:vAlign w:val="center"/>
          </w:tcPr>
          <w:p w14:paraId="446329F1" w14:textId="352B0159" w:rsidR="002E5E6A" w:rsidRPr="00907F9D" w:rsidRDefault="0055385B" w:rsidP="009E7B8A">
            <w:pPr>
              <w:jc w:val="center"/>
            </w:pPr>
            <w:r>
              <w:t>0,50</w:t>
            </w:r>
          </w:p>
        </w:tc>
        <w:tc>
          <w:tcPr>
            <w:tcW w:w="2126" w:type="dxa"/>
            <w:vAlign w:val="center"/>
          </w:tcPr>
          <w:p w14:paraId="2B4CCDC8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36D1D9C9" w14:textId="77777777" w:rsidTr="00907F9D">
        <w:trPr>
          <w:trHeight w:val="262"/>
        </w:trPr>
        <w:tc>
          <w:tcPr>
            <w:tcW w:w="5070" w:type="dxa"/>
          </w:tcPr>
          <w:p w14:paraId="76DCC2B5" w14:textId="77777777" w:rsidR="002E5E6A" w:rsidRPr="00907F9D" w:rsidRDefault="002E5E6A" w:rsidP="00FC3315">
            <w:r w:rsidRPr="00907F9D">
              <w:t>Inne</w:t>
            </w:r>
          </w:p>
        </w:tc>
        <w:tc>
          <w:tcPr>
            <w:tcW w:w="1701" w:type="dxa"/>
            <w:vAlign w:val="center"/>
          </w:tcPr>
          <w:p w14:paraId="0E269204" w14:textId="77777777" w:rsidR="002E5E6A" w:rsidRPr="00907F9D" w:rsidRDefault="002E5E6A" w:rsidP="009E7B8A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8BC6B75" w14:textId="77777777" w:rsidR="002E5E6A" w:rsidRPr="00907F9D" w:rsidRDefault="002E5E6A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F7356B2" w14:textId="77777777" w:rsidR="002E5E6A" w:rsidRPr="00907F9D" w:rsidRDefault="002E5E6A" w:rsidP="009E7B8A">
            <w:pPr>
              <w:jc w:val="center"/>
            </w:pPr>
          </w:p>
        </w:tc>
      </w:tr>
      <w:tr w:rsidR="002E5E6A" w:rsidRPr="00907F9D" w14:paraId="529EAD3A" w14:textId="77777777" w:rsidTr="00907F9D">
        <w:trPr>
          <w:trHeight w:val="262"/>
        </w:trPr>
        <w:tc>
          <w:tcPr>
            <w:tcW w:w="5070" w:type="dxa"/>
          </w:tcPr>
          <w:p w14:paraId="2B9CB5E2" w14:textId="77777777" w:rsidR="002E5E6A" w:rsidRPr="00907F9D" w:rsidRDefault="002E5E6A" w:rsidP="00FC3315">
            <w:r w:rsidRPr="00907F9D"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35FA6BFB" w14:textId="3D034DF5" w:rsidR="002E5E6A" w:rsidRPr="00907F9D" w:rsidRDefault="00907F9D" w:rsidP="00907F9D">
            <w:pPr>
              <w:jc w:val="center"/>
            </w:pPr>
            <w:r w:rsidRPr="00907F9D">
              <w:t>75</w:t>
            </w:r>
            <w:r w:rsidR="0055385B">
              <w:t>,50</w:t>
            </w:r>
          </w:p>
        </w:tc>
        <w:tc>
          <w:tcPr>
            <w:tcW w:w="1984" w:type="dxa"/>
            <w:vAlign w:val="center"/>
          </w:tcPr>
          <w:p w14:paraId="630D3D98" w14:textId="37B4224F" w:rsidR="002E5E6A" w:rsidRPr="00907F9D" w:rsidRDefault="00907F9D" w:rsidP="00545876">
            <w:pPr>
              <w:jc w:val="center"/>
            </w:pPr>
            <w:r w:rsidRPr="00907F9D">
              <w:t>60</w:t>
            </w:r>
            <w:r w:rsidR="0055385B">
              <w:t>,50</w:t>
            </w:r>
          </w:p>
        </w:tc>
        <w:tc>
          <w:tcPr>
            <w:tcW w:w="2126" w:type="dxa"/>
            <w:vAlign w:val="center"/>
          </w:tcPr>
          <w:p w14:paraId="0E00E004" w14:textId="77777777" w:rsidR="002E5E6A" w:rsidRPr="00907F9D" w:rsidRDefault="002E5E6A" w:rsidP="00545876">
            <w:pPr>
              <w:jc w:val="center"/>
            </w:pPr>
            <w:r w:rsidRPr="00907F9D">
              <w:t>0,0</w:t>
            </w:r>
          </w:p>
        </w:tc>
      </w:tr>
      <w:tr w:rsidR="00FC3315" w:rsidRPr="00907F9D" w14:paraId="27BBCD10" w14:textId="77777777" w:rsidTr="00907F9D">
        <w:trPr>
          <w:trHeight w:val="236"/>
        </w:trPr>
        <w:tc>
          <w:tcPr>
            <w:tcW w:w="5070" w:type="dxa"/>
            <w:shd w:val="clear" w:color="auto" w:fill="C0C0C0"/>
          </w:tcPr>
          <w:p w14:paraId="2C68779E" w14:textId="77777777" w:rsidR="00FC3315" w:rsidRPr="00907F9D" w:rsidRDefault="00FC3315" w:rsidP="00FC3315">
            <w:pPr>
              <w:rPr>
                <w:b/>
              </w:rPr>
            </w:pPr>
            <w:r w:rsidRPr="00907F9D">
              <w:rPr>
                <w:b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EC1B14E" w14:textId="77777777" w:rsidR="00FC3315" w:rsidRPr="00907F9D" w:rsidRDefault="00F3385F" w:rsidP="009E7B8A">
            <w:pPr>
              <w:jc w:val="center"/>
              <w:rPr>
                <w:b/>
              </w:rPr>
            </w:pPr>
            <w:r w:rsidRPr="00907F9D">
              <w:rPr>
                <w:b/>
              </w:rPr>
              <w:t>3</w:t>
            </w:r>
          </w:p>
        </w:tc>
      </w:tr>
      <w:tr w:rsidR="00FC3315" w:rsidRPr="00907F9D" w14:paraId="4D47D6AE" w14:textId="77777777" w:rsidTr="00907F9D">
        <w:trPr>
          <w:trHeight w:val="262"/>
        </w:trPr>
        <w:tc>
          <w:tcPr>
            <w:tcW w:w="5070" w:type="dxa"/>
            <w:shd w:val="clear" w:color="auto" w:fill="C0C0C0"/>
          </w:tcPr>
          <w:p w14:paraId="17F2CD2B" w14:textId="77777777" w:rsidR="00FC3315" w:rsidRPr="00907F9D" w:rsidRDefault="00FC3315" w:rsidP="00FC3315">
            <w:pPr>
              <w:rPr>
                <w:vertAlign w:val="superscript"/>
              </w:rPr>
            </w:pPr>
            <w:r w:rsidRPr="00907F9D"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58B5B0AE" w14:textId="77777777" w:rsidR="00707400" w:rsidRPr="00907F9D" w:rsidRDefault="00A57D8D" w:rsidP="004A07F0">
            <w:pPr>
              <w:jc w:val="center"/>
              <w:rPr>
                <w:b/>
              </w:rPr>
            </w:pPr>
            <w:r w:rsidRPr="00907F9D">
              <w:rPr>
                <w:b/>
              </w:rPr>
              <w:t>2,</w:t>
            </w:r>
            <w:r w:rsidR="00907F9D" w:rsidRPr="00907F9D">
              <w:rPr>
                <w:b/>
              </w:rPr>
              <w:t>4</w:t>
            </w:r>
          </w:p>
        </w:tc>
      </w:tr>
      <w:tr w:rsidR="002E5E6A" w:rsidRPr="00907F9D" w14:paraId="4EA87EF2" w14:textId="77777777" w:rsidTr="00907F9D">
        <w:trPr>
          <w:trHeight w:val="262"/>
        </w:trPr>
        <w:tc>
          <w:tcPr>
            <w:tcW w:w="5070" w:type="dxa"/>
            <w:shd w:val="clear" w:color="auto" w:fill="C0C0C0"/>
          </w:tcPr>
          <w:p w14:paraId="5803B863" w14:textId="77777777" w:rsidR="002E5E6A" w:rsidRPr="00907F9D" w:rsidRDefault="002E5E6A" w:rsidP="00CA040F">
            <w:r w:rsidRPr="00907F9D">
              <w:t>Liczba punktów ECTS związana z kształceniem</w:t>
            </w:r>
            <w:r w:rsidRPr="00907F9D">
              <w:br/>
              <w:t>na odległość (kształcenie z wykorzystaniem</w:t>
            </w:r>
            <w:r w:rsidRPr="00907F9D">
              <w:br/>
              <w:t>metod i technik kształcenia na odległość)</w:t>
            </w:r>
          </w:p>
          <w:p w14:paraId="21C58C60" w14:textId="77777777" w:rsidR="002E5E6A" w:rsidRPr="00907F9D" w:rsidRDefault="002E5E6A" w:rsidP="00CA040F"/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2A7139F" w14:textId="77777777" w:rsidR="002E5E6A" w:rsidRPr="00907F9D" w:rsidRDefault="002E5E6A" w:rsidP="00CA040F">
            <w:pPr>
              <w:jc w:val="center"/>
              <w:rPr>
                <w:b/>
              </w:rPr>
            </w:pPr>
            <w:r w:rsidRPr="00907F9D">
              <w:rPr>
                <w:b/>
              </w:rPr>
              <w:t>0,0</w:t>
            </w:r>
          </w:p>
        </w:tc>
      </w:tr>
      <w:tr w:rsidR="00FC3315" w:rsidRPr="00907F9D" w14:paraId="0D57E803" w14:textId="77777777" w:rsidTr="00907F9D">
        <w:trPr>
          <w:trHeight w:val="262"/>
        </w:trPr>
        <w:tc>
          <w:tcPr>
            <w:tcW w:w="5070" w:type="dxa"/>
            <w:shd w:val="clear" w:color="auto" w:fill="C0C0C0"/>
          </w:tcPr>
          <w:p w14:paraId="311AEEFE" w14:textId="77777777" w:rsidR="00FC3315" w:rsidRPr="00907F9D" w:rsidRDefault="00FC3315" w:rsidP="00FC3315">
            <w:r w:rsidRPr="00907F9D"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14F6162" w14:textId="77777777" w:rsidR="00FC3315" w:rsidRPr="00907F9D" w:rsidRDefault="008817C9" w:rsidP="004A07F0">
            <w:pPr>
              <w:jc w:val="center"/>
              <w:rPr>
                <w:b/>
              </w:rPr>
            </w:pPr>
            <w:r w:rsidRPr="00907F9D">
              <w:rPr>
                <w:b/>
              </w:rPr>
              <w:t>1,</w:t>
            </w:r>
            <w:r w:rsidR="00907F9D" w:rsidRPr="00907F9D">
              <w:rPr>
                <w:b/>
              </w:rPr>
              <w:t>2</w:t>
            </w:r>
          </w:p>
        </w:tc>
      </w:tr>
    </w:tbl>
    <w:p w14:paraId="006C74DD" w14:textId="77777777" w:rsidR="00E40B0C" w:rsidRPr="00907F9D" w:rsidRDefault="00E40B0C" w:rsidP="00FC3315"/>
    <w:sectPr w:rsidR="00E40B0C" w:rsidRPr="00907F9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color w:val="000000"/>
        <w:sz w:val="24"/>
        <w:szCs w:val="24"/>
      </w:r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-351"/>
        </w:tabs>
        <w:ind w:left="35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9"/>
        </w:tabs>
        <w:ind w:left="369" w:hanging="360"/>
      </w:pPr>
    </w:lvl>
    <w:lvl w:ilvl="2">
      <w:start w:val="1"/>
      <w:numFmt w:val="lowerRoman"/>
      <w:lvlText w:val="%3."/>
      <w:lvlJc w:val="right"/>
      <w:pPr>
        <w:tabs>
          <w:tab w:val="num" w:pos="1089"/>
        </w:tabs>
        <w:ind w:left="1089" w:hanging="180"/>
      </w:pPr>
    </w:lvl>
    <w:lvl w:ilvl="3">
      <w:start w:val="1"/>
      <w:numFmt w:val="decimal"/>
      <w:lvlText w:val="%4."/>
      <w:lvlJc w:val="left"/>
      <w:pPr>
        <w:tabs>
          <w:tab w:val="num" w:pos="1809"/>
        </w:tabs>
        <w:ind w:left="1809" w:hanging="360"/>
      </w:pPr>
    </w:lvl>
    <w:lvl w:ilvl="4">
      <w:start w:val="1"/>
      <w:numFmt w:val="lowerLetter"/>
      <w:lvlText w:val="%5."/>
      <w:lvlJc w:val="left"/>
      <w:pPr>
        <w:tabs>
          <w:tab w:val="num" w:pos="2529"/>
        </w:tabs>
        <w:ind w:left="2529" w:hanging="360"/>
      </w:pPr>
    </w:lvl>
    <w:lvl w:ilvl="5">
      <w:start w:val="1"/>
      <w:numFmt w:val="lowerRoman"/>
      <w:lvlText w:val="%6."/>
      <w:lvlJc w:val="right"/>
      <w:pPr>
        <w:tabs>
          <w:tab w:val="num" w:pos="3249"/>
        </w:tabs>
        <w:ind w:left="3249" w:hanging="180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360"/>
      </w:p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689" w:hanging="360"/>
      </w:pPr>
    </w:lvl>
    <w:lvl w:ilvl="8">
      <w:start w:val="1"/>
      <w:numFmt w:val="lowerRoman"/>
      <w:lvlText w:val="%9."/>
      <w:lvlJc w:val="right"/>
      <w:pPr>
        <w:tabs>
          <w:tab w:val="num" w:pos="5409"/>
        </w:tabs>
        <w:ind w:left="5409" w:hanging="180"/>
      </w:pPr>
    </w:lvl>
  </w:abstractNum>
  <w:abstractNum w:abstractNumId="4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 w15:restartNumberingAfterBreak="0">
    <w:nsid w:val="18DB4CB8"/>
    <w:multiLevelType w:val="hybridMultilevel"/>
    <w:tmpl w:val="C4DA9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3512C"/>
    <w:multiLevelType w:val="hybridMultilevel"/>
    <w:tmpl w:val="879C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01129652">
    <w:abstractNumId w:val="8"/>
  </w:num>
  <w:num w:numId="2" w16cid:durableId="893584024">
    <w:abstractNumId w:val="11"/>
  </w:num>
  <w:num w:numId="3" w16cid:durableId="1698003523">
    <w:abstractNumId w:val="9"/>
  </w:num>
  <w:num w:numId="4" w16cid:durableId="1590113063">
    <w:abstractNumId w:val="12"/>
  </w:num>
  <w:num w:numId="5" w16cid:durableId="904998022">
    <w:abstractNumId w:val="1"/>
  </w:num>
  <w:num w:numId="6" w16cid:durableId="663171393">
    <w:abstractNumId w:val="2"/>
  </w:num>
  <w:num w:numId="7" w16cid:durableId="718822294">
    <w:abstractNumId w:val="3"/>
  </w:num>
  <w:num w:numId="8" w16cid:durableId="33434916">
    <w:abstractNumId w:val="5"/>
  </w:num>
  <w:num w:numId="9" w16cid:durableId="1640066607">
    <w:abstractNumId w:val="0"/>
  </w:num>
  <w:num w:numId="10" w16cid:durableId="732773147">
    <w:abstractNumId w:val="4"/>
  </w:num>
  <w:num w:numId="11" w16cid:durableId="577518650">
    <w:abstractNumId w:val="10"/>
  </w:num>
  <w:num w:numId="12" w16cid:durableId="678777814">
    <w:abstractNumId w:val="6"/>
  </w:num>
  <w:num w:numId="13" w16cid:durableId="448940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08E3"/>
    <w:rsid w:val="00052223"/>
    <w:rsid w:val="00060761"/>
    <w:rsid w:val="00062CAD"/>
    <w:rsid w:val="000914B7"/>
    <w:rsid w:val="000A5B42"/>
    <w:rsid w:val="000B71A9"/>
    <w:rsid w:val="000C6A44"/>
    <w:rsid w:val="000D42FD"/>
    <w:rsid w:val="0011019E"/>
    <w:rsid w:val="00117FAA"/>
    <w:rsid w:val="001576BD"/>
    <w:rsid w:val="00160400"/>
    <w:rsid w:val="001C5EA7"/>
    <w:rsid w:val="001E7BDE"/>
    <w:rsid w:val="001F36BF"/>
    <w:rsid w:val="002103C8"/>
    <w:rsid w:val="0021678C"/>
    <w:rsid w:val="00224725"/>
    <w:rsid w:val="0024572B"/>
    <w:rsid w:val="00292477"/>
    <w:rsid w:val="0029540B"/>
    <w:rsid w:val="002A0FCC"/>
    <w:rsid w:val="002A3CF4"/>
    <w:rsid w:val="002C4FA9"/>
    <w:rsid w:val="002E446F"/>
    <w:rsid w:val="002E5E6A"/>
    <w:rsid w:val="002F0F84"/>
    <w:rsid w:val="003253FA"/>
    <w:rsid w:val="00336997"/>
    <w:rsid w:val="00347100"/>
    <w:rsid w:val="00350887"/>
    <w:rsid w:val="003609C1"/>
    <w:rsid w:val="003A7F5C"/>
    <w:rsid w:val="003B15C1"/>
    <w:rsid w:val="003E4A84"/>
    <w:rsid w:val="003E5092"/>
    <w:rsid w:val="003E75B4"/>
    <w:rsid w:val="00416716"/>
    <w:rsid w:val="004812C4"/>
    <w:rsid w:val="00496A8C"/>
    <w:rsid w:val="004A07F0"/>
    <w:rsid w:val="0050790E"/>
    <w:rsid w:val="00513CAD"/>
    <w:rsid w:val="00544D4E"/>
    <w:rsid w:val="00545876"/>
    <w:rsid w:val="0055385B"/>
    <w:rsid w:val="005731FC"/>
    <w:rsid w:val="0058080E"/>
    <w:rsid w:val="005A5B46"/>
    <w:rsid w:val="005C2D93"/>
    <w:rsid w:val="005E6C56"/>
    <w:rsid w:val="005E711E"/>
    <w:rsid w:val="005F4493"/>
    <w:rsid w:val="005F6774"/>
    <w:rsid w:val="00650997"/>
    <w:rsid w:val="00675B16"/>
    <w:rsid w:val="00675DD2"/>
    <w:rsid w:val="00676A3D"/>
    <w:rsid w:val="0069760E"/>
    <w:rsid w:val="006A4CEA"/>
    <w:rsid w:val="006E1D99"/>
    <w:rsid w:val="006E4BF0"/>
    <w:rsid w:val="006E7FB4"/>
    <w:rsid w:val="00707400"/>
    <w:rsid w:val="00713DFF"/>
    <w:rsid w:val="00721682"/>
    <w:rsid w:val="007424C8"/>
    <w:rsid w:val="00754869"/>
    <w:rsid w:val="007602C4"/>
    <w:rsid w:val="00775968"/>
    <w:rsid w:val="007801CE"/>
    <w:rsid w:val="00784356"/>
    <w:rsid w:val="007A039F"/>
    <w:rsid w:val="00801B19"/>
    <w:rsid w:val="008020D5"/>
    <w:rsid w:val="00806097"/>
    <w:rsid w:val="00876077"/>
    <w:rsid w:val="008817C9"/>
    <w:rsid w:val="00894101"/>
    <w:rsid w:val="008A0DF8"/>
    <w:rsid w:val="008C358C"/>
    <w:rsid w:val="008D7F22"/>
    <w:rsid w:val="008E3A7D"/>
    <w:rsid w:val="008E7789"/>
    <w:rsid w:val="00907F9D"/>
    <w:rsid w:val="00934BA4"/>
    <w:rsid w:val="00940EA3"/>
    <w:rsid w:val="009509A6"/>
    <w:rsid w:val="0096423A"/>
    <w:rsid w:val="009A3EA2"/>
    <w:rsid w:val="009E7B8A"/>
    <w:rsid w:val="009F5018"/>
    <w:rsid w:val="009F5760"/>
    <w:rsid w:val="009F7F5D"/>
    <w:rsid w:val="00A06B19"/>
    <w:rsid w:val="00A0703A"/>
    <w:rsid w:val="00A403A5"/>
    <w:rsid w:val="00A57D8D"/>
    <w:rsid w:val="00AA55EB"/>
    <w:rsid w:val="00AC7584"/>
    <w:rsid w:val="00AF4A8A"/>
    <w:rsid w:val="00B43FB6"/>
    <w:rsid w:val="00B4437C"/>
    <w:rsid w:val="00B61906"/>
    <w:rsid w:val="00B62FB3"/>
    <w:rsid w:val="00B75064"/>
    <w:rsid w:val="00B86AD5"/>
    <w:rsid w:val="00BA2FC9"/>
    <w:rsid w:val="00BD597A"/>
    <w:rsid w:val="00BE3223"/>
    <w:rsid w:val="00BF2B5D"/>
    <w:rsid w:val="00C00B6B"/>
    <w:rsid w:val="00C04A9C"/>
    <w:rsid w:val="00C236CA"/>
    <w:rsid w:val="00C27E96"/>
    <w:rsid w:val="00C45769"/>
    <w:rsid w:val="00C60C15"/>
    <w:rsid w:val="00C83126"/>
    <w:rsid w:val="00CA6CE0"/>
    <w:rsid w:val="00CC4F83"/>
    <w:rsid w:val="00CD1E3A"/>
    <w:rsid w:val="00CE3FF4"/>
    <w:rsid w:val="00CE6F72"/>
    <w:rsid w:val="00CF24C5"/>
    <w:rsid w:val="00D466D8"/>
    <w:rsid w:val="00DB1DB5"/>
    <w:rsid w:val="00DD451D"/>
    <w:rsid w:val="00DE1558"/>
    <w:rsid w:val="00E073C8"/>
    <w:rsid w:val="00E165AD"/>
    <w:rsid w:val="00E32F86"/>
    <w:rsid w:val="00E33B38"/>
    <w:rsid w:val="00E40B0C"/>
    <w:rsid w:val="00E41CFB"/>
    <w:rsid w:val="00E534C8"/>
    <w:rsid w:val="00E62AC7"/>
    <w:rsid w:val="00E8539B"/>
    <w:rsid w:val="00E909DA"/>
    <w:rsid w:val="00EA2C4A"/>
    <w:rsid w:val="00F22F4E"/>
    <w:rsid w:val="00F24019"/>
    <w:rsid w:val="00F3385F"/>
    <w:rsid w:val="00F40A99"/>
    <w:rsid w:val="00F868C9"/>
    <w:rsid w:val="00FA2E58"/>
    <w:rsid w:val="00FC3315"/>
    <w:rsid w:val="00FD7A2E"/>
    <w:rsid w:val="00FF4DC3"/>
    <w:rsid w:val="1317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2288A"/>
  <w15:docId w15:val="{7245E2DE-84AA-478E-9563-101049A0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FC7D35-8B6D-405E-A588-D5FED03C0C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BE6A3C-78B8-41E7-99C6-CD4373C692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BB473-7208-4990-B59C-3A6A71096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875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2026-04-05T17:39:00Z</dcterms:created>
  <dcterms:modified xsi:type="dcterms:W3CDTF">2026-04-16T11:59:00Z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